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94F" w:rsidRDefault="004D694F" w:rsidP="004D694F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 xml:space="preserve">Муниципальное казенное общеобразовательное учреждение </w:t>
      </w:r>
    </w:p>
    <w:p w:rsidR="004D694F" w:rsidRDefault="004D694F" w:rsidP="004D694F">
      <w:pPr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школа-интернат имени </w:t>
      </w:r>
      <w:proofErr w:type="spellStart"/>
      <w:r>
        <w:rPr>
          <w:b/>
          <w:sz w:val="28"/>
        </w:rPr>
        <w:t>Алитета</w:t>
      </w:r>
      <w:proofErr w:type="spellEnd"/>
      <w:r>
        <w:rPr>
          <w:b/>
          <w:sz w:val="28"/>
        </w:rPr>
        <w:t xml:space="preserve"> Николаевича </w:t>
      </w:r>
      <w:proofErr w:type="spellStart"/>
      <w:r>
        <w:rPr>
          <w:b/>
          <w:sz w:val="28"/>
        </w:rPr>
        <w:t>Немтушкина</w:t>
      </w:r>
      <w:proofErr w:type="spellEnd"/>
      <w:r>
        <w:rPr>
          <w:b/>
          <w:sz w:val="28"/>
        </w:rPr>
        <w:t>»</w:t>
      </w:r>
    </w:p>
    <w:p w:rsidR="004D694F" w:rsidRDefault="004D694F" w:rsidP="004D694F">
      <w:pPr>
        <w:jc w:val="center"/>
        <w:rPr>
          <w:b/>
          <w:sz w:val="28"/>
        </w:rPr>
      </w:pPr>
      <w:r>
        <w:rPr>
          <w:b/>
          <w:sz w:val="28"/>
        </w:rPr>
        <w:t xml:space="preserve">Эвенкийского муниципального района </w:t>
      </w:r>
    </w:p>
    <w:p w:rsidR="004D694F" w:rsidRDefault="004D694F" w:rsidP="004D694F">
      <w:pPr>
        <w:jc w:val="center"/>
        <w:rPr>
          <w:b/>
          <w:sz w:val="28"/>
        </w:rPr>
      </w:pPr>
      <w:r>
        <w:rPr>
          <w:b/>
          <w:sz w:val="28"/>
        </w:rPr>
        <w:t>Красноярского края</w:t>
      </w:r>
    </w:p>
    <w:p w:rsidR="004D694F" w:rsidRDefault="009B6CD8" w:rsidP="004D694F">
      <w:pPr>
        <w:jc w:val="center"/>
        <w:rPr>
          <w:b/>
          <w:bCs/>
          <w:sz w:val="40"/>
        </w:rPr>
      </w:pPr>
      <w:r w:rsidRPr="009B6CD8">
        <w:rPr>
          <w:lang w:eastAsia="en-US"/>
        </w:rPr>
        <w:pict>
          <v:line id="_x0000_s1026" style="position:absolute;left:0;text-align:left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3642"/>
        <w:gridCol w:w="3077"/>
        <w:gridCol w:w="2965"/>
      </w:tblGrid>
      <w:tr w:rsidR="004D694F" w:rsidTr="004D694F">
        <w:tc>
          <w:tcPr>
            <w:tcW w:w="1880" w:type="pct"/>
          </w:tcPr>
          <w:p w:rsidR="004D694F" w:rsidRDefault="004D694F">
            <w:pPr>
              <w:tabs>
                <w:tab w:val="left" w:pos="9288"/>
              </w:tabs>
              <w:rPr>
                <w:rFonts w:eastAsiaTheme="minorHAnsi"/>
                <w:b/>
                <w:lang w:eastAsia="en-US"/>
              </w:rPr>
            </w:pPr>
            <w:r>
              <w:rPr>
                <w:b/>
              </w:rPr>
              <w:t>«Рекомендовано»</w:t>
            </w:r>
          </w:p>
          <w:p w:rsidR="004D694F" w:rsidRDefault="004D694F">
            <w:pPr>
              <w:tabs>
                <w:tab w:val="left" w:pos="9288"/>
              </w:tabs>
              <w:jc w:val="both"/>
            </w:pPr>
            <w:r>
              <w:t>Руководитель МО</w:t>
            </w:r>
          </w:p>
          <w:p w:rsidR="004D694F" w:rsidRDefault="004D694F">
            <w:pPr>
              <w:tabs>
                <w:tab w:val="left" w:pos="9288"/>
              </w:tabs>
              <w:jc w:val="both"/>
            </w:pPr>
          </w:p>
          <w:p w:rsidR="004D694F" w:rsidRDefault="004D694F">
            <w:pPr>
              <w:tabs>
                <w:tab w:val="left" w:pos="9288"/>
              </w:tabs>
              <w:jc w:val="both"/>
            </w:pPr>
            <w:r>
              <w:t xml:space="preserve">__________ </w:t>
            </w:r>
            <w:proofErr w:type="spellStart"/>
            <w:r>
              <w:t>Порхулева</w:t>
            </w:r>
            <w:proofErr w:type="spellEnd"/>
            <w:r>
              <w:t xml:space="preserve"> Е.В.</w:t>
            </w:r>
          </w:p>
          <w:p w:rsidR="004D694F" w:rsidRDefault="004D694F">
            <w:pPr>
              <w:tabs>
                <w:tab w:val="left" w:pos="9288"/>
              </w:tabs>
              <w:jc w:val="both"/>
            </w:pPr>
          </w:p>
          <w:p w:rsidR="004D694F" w:rsidRDefault="004D694F">
            <w:pPr>
              <w:tabs>
                <w:tab w:val="left" w:pos="9288"/>
              </w:tabs>
              <w:jc w:val="both"/>
            </w:pPr>
            <w:r>
              <w:t>Протокол № __ от «__»___2017 г.</w:t>
            </w:r>
          </w:p>
          <w:p w:rsidR="004D694F" w:rsidRDefault="004D694F">
            <w:pPr>
              <w:tabs>
                <w:tab w:val="left" w:pos="9288"/>
              </w:tabs>
              <w:jc w:val="center"/>
              <w:rPr>
                <w:lang w:eastAsia="en-US"/>
              </w:rPr>
            </w:pPr>
          </w:p>
        </w:tc>
        <w:tc>
          <w:tcPr>
            <w:tcW w:w="1588" w:type="pct"/>
          </w:tcPr>
          <w:p w:rsidR="004D694F" w:rsidRDefault="004D694F">
            <w:pPr>
              <w:tabs>
                <w:tab w:val="left" w:pos="9288"/>
              </w:tabs>
              <w:rPr>
                <w:rFonts w:eastAsiaTheme="minorHAnsi"/>
                <w:b/>
                <w:lang w:eastAsia="en-US"/>
              </w:rPr>
            </w:pPr>
            <w:r>
              <w:rPr>
                <w:b/>
              </w:rPr>
              <w:t>«Согласовано»</w:t>
            </w:r>
          </w:p>
          <w:p w:rsidR="004D694F" w:rsidRDefault="004D694F">
            <w:pPr>
              <w:tabs>
                <w:tab w:val="left" w:pos="9288"/>
              </w:tabs>
              <w:jc w:val="both"/>
            </w:pPr>
            <w:r>
              <w:t xml:space="preserve">Заместитель директора по УВР </w:t>
            </w:r>
          </w:p>
          <w:p w:rsidR="004D694F" w:rsidRDefault="004D694F">
            <w:pPr>
              <w:tabs>
                <w:tab w:val="left" w:pos="9288"/>
              </w:tabs>
              <w:jc w:val="both"/>
            </w:pPr>
            <w:r>
              <w:t>___________ Клюев П.Н.</w:t>
            </w:r>
          </w:p>
          <w:p w:rsidR="004D694F" w:rsidRDefault="004D694F">
            <w:pPr>
              <w:tabs>
                <w:tab w:val="left" w:pos="9288"/>
              </w:tabs>
              <w:jc w:val="both"/>
            </w:pPr>
          </w:p>
          <w:p w:rsidR="004D694F" w:rsidRDefault="004D694F">
            <w:pPr>
              <w:tabs>
                <w:tab w:val="left" w:pos="9288"/>
              </w:tabs>
              <w:jc w:val="both"/>
            </w:pPr>
            <w:r>
              <w:t>«____»_______2017 г.</w:t>
            </w:r>
          </w:p>
          <w:p w:rsidR="004D694F" w:rsidRDefault="004D694F">
            <w:pPr>
              <w:tabs>
                <w:tab w:val="left" w:pos="9288"/>
              </w:tabs>
              <w:jc w:val="center"/>
              <w:rPr>
                <w:lang w:eastAsia="en-US"/>
              </w:rPr>
            </w:pPr>
          </w:p>
        </w:tc>
        <w:tc>
          <w:tcPr>
            <w:tcW w:w="1531" w:type="pct"/>
            <w:hideMark/>
          </w:tcPr>
          <w:p w:rsidR="004D694F" w:rsidRDefault="004D694F">
            <w:pPr>
              <w:tabs>
                <w:tab w:val="left" w:pos="9288"/>
              </w:tabs>
              <w:rPr>
                <w:rFonts w:eastAsiaTheme="minorHAnsi"/>
                <w:b/>
                <w:lang w:eastAsia="en-US"/>
              </w:rPr>
            </w:pPr>
            <w:r>
              <w:rPr>
                <w:b/>
              </w:rPr>
              <w:t>«Утверждено»</w:t>
            </w:r>
          </w:p>
          <w:p w:rsidR="004D694F" w:rsidRDefault="004D694F">
            <w:pPr>
              <w:tabs>
                <w:tab w:val="left" w:pos="9288"/>
              </w:tabs>
              <w:jc w:val="both"/>
            </w:pPr>
            <w:r>
              <w:t>Директор МКОУ ТСОШ-И ЭМР</w:t>
            </w:r>
          </w:p>
          <w:p w:rsidR="004D694F" w:rsidRDefault="004D694F">
            <w:pPr>
              <w:tabs>
                <w:tab w:val="left" w:pos="9288"/>
              </w:tabs>
              <w:jc w:val="both"/>
            </w:pPr>
            <w:r>
              <w:t>___________ Еремина В.В.</w:t>
            </w:r>
          </w:p>
          <w:p w:rsidR="004D694F" w:rsidRDefault="004D694F">
            <w:pPr>
              <w:tabs>
                <w:tab w:val="left" w:pos="9288"/>
              </w:tabs>
              <w:jc w:val="both"/>
            </w:pPr>
            <w:r>
              <w:t xml:space="preserve">Приказ № ___ </w:t>
            </w:r>
          </w:p>
          <w:p w:rsidR="004D694F" w:rsidRDefault="004D694F">
            <w:pPr>
              <w:tabs>
                <w:tab w:val="left" w:pos="9288"/>
              </w:tabs>
              <w:rPr>
                <w:lang w:eastAsia="en-US"/>
              </w:rPr>
            </w:pPr>
            <w:r>
              <w:t>от «__»______2017 г.</w:t>
            </w:r>
          </w:p>
        </w:tc>
      </w:tr>
    </w:tbl>
    <w:p w:rsidR="004D694F" w:rsidRDefault="004D694F" w:rsidP="004D694F">
      <w:pPr>
        <w:pStyle w:val="af3"/>
        <w:rPr>
          <w:sz w:val="24"/>
          <w:szCs w:val="24"/>
        </w:rPr>
      </w:pPr>
    </w:p>
    <w:p w:rsidR="004D694F" w:rsidRDefault="004D694F" w:rsidP="004D694F">
      <w:pPr>
        <w:rPr>
          <w:b/>
        </w:rPr>
      </w:pPr>
    </w:p>
    <w:p w:rsidR="004D694F" w:rsidRDefault="004D694F" w:rsidP="004D694F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РАБОЧАЯ ПРОГРАММА</w:t>
      </w:r>
    </w:p>
    <w:p w:rsidR="004D694F" w:rsidRDefault="004D694F" w:rsidP="004D694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учителя информатики</w:t>
      </w:r>
    </w:p>
    <w:p w:rsidR="004D694F" w:rsidRDefault="004D694F" w:rsidP="004D694F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Порхулевой</w:t>
      </w:r>
      <w:proofErr w:type="spellEnd"/>
      <w:r>
        <w:rPr>
          <w:b/>
          <w:sz w:val="32"/>
          <w:szCs w:val="32"/>
        </w:rPr>
        <w:t xml:space="preserve"> Елены Васильевны</w:t>
      </w:r>
    </w:p>
    <w:p w:rsidR="004D694F" w:rsidRDefault="004D694F" w:rsidP="004D694F">
      <w:pPr>
        <w:rPr>
          <w:b/>
          <w:sz w:val="32"/>
          <w:szCs w:val="32"/>
        </w:rPr>
      </w:pPr>
    </w:p>
    <w:p w:rsidR="004D694F" w:rsidRDefault="004D694F" w:rsidP="004D694F">
      <w:pPr>
        <w:rPr>
          <w:b/>
        </w:rPr>
      </w:pPr>
    </w:p>
    <w:p w:rsidR="004D694F" w:rsidRDefault="004D694F" w:rsidP="004D694F">
      <w:pPr>
        <w:rPr>
          <w:b/>
          <w:sz w:val="28"/>
          <w:szCs w:val="28"/>
        </w:rPr>
      </w:pPr>
      <w:r>
        <w:rPr>
          <w:b/>
          <w:sz w:val="28"/>
          <w:szCs w:val="28"/>
        </w:rPr>
        <w:t>УЧЕБНЫЙ ПРЕДМЕТ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36"/>
          <w:szCs w:val="36"/>
        </w:rPr>
        <w:t>информатика и ИКТ</w:t>
      </w:r>
    </w:p>
    <w:p w:rsidR="004D694F" w:rsidRDefault="004D694F" w:rsidP="004D694F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КЛАСС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36"/>
          <w:szCs w:val="36"/>
        </w:rPr>
        <w:t xml:space="preserve">8-9 </w:t>
      </w:r>
    </w:p>
    <w:p w:rsidR="004D694F" w:rsidRDefault="004D694F" w:rsidP="004D694F">
      <w:pPr>
        <w:rPr>
          <w:b/>
          <w:sz w:val="24"/>
          <w:szCs w:val="24"/>
        </w:rPr>
      </w:pPr>
    </w:p>
    <w:p w:rsidR="004D694F" w:rsidRDefault="004D694F" w:rsidP="004D694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2017-2018 учебный год</w:t>
      </w:r>
    </w:p>
    <w:p w:rsidR="004D694F" w:rsidRDefault="004D694F" w:rsidP="004D694F">
      <w:pPr>
        <w:jc w:val="center"/>
        <w:rPr>
          <w:b/>
          <w:sz w:val="24"/>
          <w:szCs w:val="24"/>
        </w:rPr>
      </w:pPr>
    </w:p>
    <w:p w:rsidR="004D694F" w:rsidRDefault="004D694F" w:rsidP="004D694F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пгт</w:t>
      </w:r>
      <w:proofErr w:type="spellEnd"/>
      <w:r>
        <w:rPr>
          <w:b/>
          <w:sz w:val="24"/>
          <w:szCs w:val="24"/>
        </w:rPr>
        <w:t xml:space="preserve"> Тура</w:t>
      </w:r>
    </w:p>
    <w:p w:rsidR="004D694F" w:rsidRDefault="004D694F" w:rsidP="004E7D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CF3" w:rsidRPr="004139AC" w:rsidRDefault="00501CF3" w:rsidP="004E7D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9A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E7D1E" w:rsidRPr="004139AC" w:rsidRDefault="004E7D1E" w:rsidP="004E7D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7609" w:rsidRPr="004139AC" w:rsidRDefault="00501CF3" w:rsidP="004E7D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>Рабочая программа по информатике и ИКТ составлена</w:t>
      </w:r>
      <w:r w:rsidR="004139AC" w:rsidRPr="004139AC">
        <w:rPr>
          <w:rFonts w:ascii="Times New Roman" w:hAnsi="Times New Roman" w:cs="Times New Roman"/>
          <w:sz w:val="28"/>
          <w:szCs w:val="28"/>
        </w:rPr>
        <w:t xml:space="preserve"> для 8-9 классов </w:t>
      </w:r>
      <w:r w:rsidRPr="004139AC">
        <w:rPr>
          <w:rFonts w:ascii="Times New Roman" w:hAnsi="Times New Roman" w:cs="Times New Roman"/>
          <w:sz w:val="28"/>
          <w:szCs w:val="28"/>
        </w:rPr>
        <w:t xml:space="preserve"> на основе примерной программы основного общего образования по информатике и ИКТ (утверждена приказом Минобразования России от 09.03.04 №1312)</w:t>
      </w:r>
      <w:r w:rsidR="00F17609" w:rsidRPr="004139AC">
        <w:rPr>
          <w:rFonts w:ascii="Times New Roman" w:hAnsi="Times New Roman" w:cs="Times New Roman"/>
          <w:sz w:val="28"/>
          <w:szCs w:val="28"/>
        </w:rPr>
        <w:t xml:space="preserve">, в соответствии с требованиями «Стандарта основного общего образования по информатике и ИКТ» и </w:t>
      </w:r>
      <w:r w:rsidR="00F17609" w:rsidRPr="004139AC">
        <w:rPr>
          <w:rFonts w:ascii="Times New Roman" w:hAnsi="Times New Roman" w:cs="Times New Roman"/>
          <w:spacing w:val="-2"/>
          <w:sz w:val="28"/>
          <w:szCs w:val="28"/>
        </w:rPr>
        <w:t xml:space="preserve">на основе авторской </w:t>
      </w:r>
      <w:r w:rsidR="00F17609" w:rsidRPr="004139AC">
        <w:rPr>
          <w:rFonts w:ascii="Times New Roman" w:hAnsi="Times New Roman" w:cs="Times New Roman"/>
          <w:sz w:val="28"/>
          <w:szCs w:val="28"/>
        </w:rPr>
        <w:t xml:space="preserve">программы курса </w:t>
      </w:r>
      <w:r w:rsidR="00F17609" w:rsidRPr="004139AC">
        <w:rPr>
          <w:rFonts w:ascii="Times New Roman" w:hAnsi="Times New Roman" w:cs="Times New Roman"/>
          <w:spacing w:val="-2"/>
          <w:sz w:val="28"/>
          <w:szCs w:val="28"/>
        </w:rPr>
        <w:t>«Информатика и ИКТ» на базовом уровне</w:t>
      </w:r>
      <w:r w:rsidR="00F17609" w:rsidRPr="004139AC">
        <w:rPr>
          <w:rFonts w:ascii="Times New Roman" w:hAnsi="Times New Roman" w:cs="Times New Roman"/>
          <w:sz w:val="28"/>
          <w:szCs w:val="28"/>
        </w:rPr>
        <w:t xml:space="preserve">, разработанной </w:t>
      </w:r>
      <w:proofErr w:type="spellStart"/>
      <w:r w:rsidR="00F17609" w:rsidRPr="004139AC">
        <w:rPr>
          <w:rFonts w:ascii="Times New Roman" w:hAnsi="Times New Roman" w:cs="Times New Roman"/>
          <w:spacing w:val="-2"/>
          <w:sz w:val="28"/>
          <w:szCs w:val="28"/>
        </w:rPr>
        <w:t>Угриновичем</w:t>
      </w:r>
      <w:proofErr w:type="spellEnd"/>
      <w:r w:rsidR="00F17609" w:rsidRPr="004139AC">
        <w:rPr>
          <w:rFonts w:ascii="Times New Roman" w:hAnsi="Times New Roman" w:cs="Times New Roman"/>
          <w:spacing w:val="-2"/>
          <w:sz w:val="28"/>
          <w:szCs w:val="28"/>
        </w:rPr>
        <w:t> Н.Д.</w:t>
      </w:r>
    </w:p>
    <w:p w:rsidR="00F17609" w:rsidRPr="004139AC" w:rsidRDefault="00F17609" w:rsidP="004E7D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>Приоритетными объектами изучения в курсе информатики основной школы выступают информационные процессы и информационные технологии. Теоретическая часть курса строится на основе раскрытия содержания информационной технологии решения задачи, через такие обобщающие понятия как: информационный процесс, информационная модель и информационные основы управления.</w:t>
      </w:r>
    </w:p>
    <w:p w:rsidR="00F17609" w:rsidRPr="004139AC" w:rsidRDefault="00F17609" w:rsidP="004E7D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>Практическая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Курс нацелен на формирование умений фиксировать информацию об окружающем мире; искать, анализировать, критически оценивать, отбирать информацию; организовывать информацию; передавать информацию; проектировать объекты и процессы, планировать свои действия; создавать, реализовывать и корректировать планы.</w:t>
      </w:r>
    </w:p>
    <w:p w:rsidR="005602D1" w:rsidRPr="004139AC" w:rsidRDefault="005602D1" w:rsidP="005602D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5602D1" w:rsidRPr="004139AC" w:rsidRDefault="005602D1" w:rsidP="005602D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4139AC">
        <w:rPr>
          <w:rFonts w:ascii="Times New Roman" w:hAnsi="Times New Roman" w:cs="Times New Roman"/>
          <w:b/>
          <w:iCs/>
          <w:color w:val="000000"/>
          <w:sz w:val="28"/>
          <w:szCs w:val="28"/>
        </w:rPr>
        <w:t>Цели</w:t>
      </w:r>
    </w:p>
    <w:p w:rsidR="005602D1" w:rsidRPr="004139AC" w:rsidRDefault="005602D1" w:rsidP="005602D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5602D1" w:rsidRPr="004139AC" w:rsidRDefault="005602D1" w:rsidP="005602D1">
      <w:pPr>
        <w:pStyle w:val="a3"/>
        <w:spacing w:after="0"/>
        <w:ind w:firstLine="540"/>
        <w:jc w:val="both"/>
        <w:rPr>
          <w:rFonts w:ascii="Times New Roman" w:hAnsi="Times New Roman"/>
          <w:b/>
          <w:i/>
          <w:sz w:val="28"/>
          <w:szCs w:val="28"/>
        </w:rPr>
      </w:pPr>
      <w:r w:rsidRPr="004139AC">
        <w:rPr>
          <w:rFonts w:ascii="Times New Roman" w:hAnsi="Times New Roman"/>
          <w:b/>
          <w:i/>
          <w:sz w:val="28"/>
          <w:szCs w:val="28"/>
        </w:rPr>
        <w:t>Изучение информатики и информационных технологий в основной школе направлено на достижение следующих целей:</w:t>
      </w:r>
    </w:p>
    <w:p w:rsidR="005602D1" w:rsidRPr="004139AC" w:rsidRDefault="005602D1" w:rsidP="005602D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b/>
          <w:sz w:val="28"/>
          <w:szCs w:val="28"/>
        </w:rPr>
        <w:t>освоение знаний</w:t>
      </w:r>
      <w:r w:rsidRPr="004139AC">
        <w:rPr>
          <w:rFonts w:ascii="Times New Roman" w:hAnsi="Times New Roman" w:cs="Times New Roman"/>
          <w:sz w:val="28"/>
          <w:szCs w:val="28"/>
        </w:rPr>
        <w:t>, составляющих основу научных представлений об информации, информационных процессах, системах, технологиях и моделях;</w:t>
      </w:r>
    </w:p>
    <w:p w:rsidR="005602D1" w:rsidRPr="004139AC" w:rsidRDefault="005602D1" w:rsidP="005602D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b/>
          <w:sz w:val="28"/>
          <w:szCs w:val="28"/>
        </w:rPr>
        <w:t>овладение умениями</w:t>
      </w:r>
      <w:r w:rsidRPr="004139AC">
        <w:rPr>
          <w:rFonts w:ascii="Times New Roman" w:hAnsi="Times New Roman" w:cs="Times New Roman"/>
          <w:sz w:val="28"/>
          <w:szCs w:val="28"/>
        </w:rPr>
        <w:t xml:space="preserve">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5602D1" w:rsidRPr="004139AC" w:rsidRDefault="005602D1" w:rsidP="005602D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 w:rsidRPr="004139AC">
        <w:rPr>
          <w:rFonts w:ascii="Times New Roman" w:hAnsi="Times New Roman" w:cs="Times New Roman"/>
          <w:sz w:val="28"/>
          <w:szCs w:val="28"/>
        </w:rPr>
        <w:t>познавательных интересов, интеллектуальных и творческих способностей средствами ИКТ;</w:t>
      </w:r>
    </w:p>
    <w:p w:rsidR="005602D1" w:rsidRPr="004139AC" w:rsidRDefault="005602D1" w:rsidP="005602D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b/>
          <w:sz w:val="28"/>
          <w:szCs w:val="28"/>
        </w:rPr>
        <w:t>воспитание</w:t>
      </w:r>
      <w:r w:rsidRPr="004139AC">
        <w:rPr>
          <w:rFonts w:ascii="Times New Roman" w:hAnsi="Times New Roman" w:cs="Times New Roman"/>
          <w:sz w:val="28"/>
          <w:szCs w:val="28"/>
        </w:rPr>
        <w:t xml:space="preserve">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5602D1" w:rsidRPr="004139AC" w:rsidRDefault="005602D1" w:rsidP="005602D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139AC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выработка навыков</w:t>
      </w:r>
      <w:r w:rsidRPr="004139A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5602D1" w:rsidRPr="004139AC" w:rsidRDefault="005602D1" w:rsidP="005602D1">
      <w:pPr>
        <w:widowControl w:val="0"/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5602D1" w:rsidRPr="004139AC" w:rsidRDefault="005602D1" w:rsidP="005602D1">
      <w:pPr>
        <w:shd w:val="clear" w:color="auto" w:fill="FFFFFF"/>
        <w:spacing w:before="283" w:after="0" w:line="240" w:lineRule="auto"/>
        <w:ind w:left="10"/>
        <w:jc w:val="center"/>
        <w:rPr>
          <w:rFonts w:ascii="Times New Roman" w:hAnsi="Times New Roman" w:cs="Times New Roman"/>
          <w:b/>
          <w:bCs/>
          <w:iCs/>
          <w:spacing w:val="-2"/>
          <w:sz w:val="28"/>
          <w:szCs w:val="28"/>
        </w:rPr>
      </w:pPr>
      <w:r w:rsidRPr="004139AC">
        <w:rPr>
          <w:rFonts w:ascii="Times New Roman" w:hAnsi="Times New Roman" w:cs="Times New Roman"/>
          <w:b/>
          <w:bCs/>
          <w:iCs/>
          <w:spacing w:val="-2"/>
          <w:sz w:val="28"/>
          <w:szCs w:val="28"/>
        </w:rPr>
        <w:t>Общая характеристика учебного предмета.</w:t>
      </w:r>
    </w:p>
    <w:p w:rsidR="005602D1" w:rsidRPr="004139AC" w:rsidRDefault="005602D1" w:rsidP="005602D1">
      <w:pPr>
        <w:shd w:val="clear" w:color="auto" w:fill="FFFFFF"/>
        <w:spacing w:before="125" w:after="0" w:line="240" w:lineRule="auto"/>
        <w:ind w:left="5" w:right="67" w:firstLine="725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pacing w:val="-2"/>
          <w:sz w:val="28"/>
          <w:szCs w:val="28"/>
        </w:rPr>
        <w:t>Информатика – это наука о закономерностях протекания информационных процес</w:t>
      </w:r>
      <w:r w:rsidRPr="004139AC">
        <w:rPr>
          <w:rFonts w:ascii="Times New Roman" w:hAnsi="Times New Roman" w:cs="Times New Roman"/>
          <w:spacing w:val="-2"/>
          <w:sz w:val="28"/>
          <w:szCs w:val="28"/>
        </w:rPr>
        <w:softHyphen/>
        <w:t xml:space="preserve">сов в системах различной природы, о методах, средствах и технологиях автоматизации </w:t>
      </w:r>
      <w:r w:rsidRPr="004139AC">
        <w:rPr>
          <w:rFonts w:ascii="Times New Roman" w:hAnsi="Times New Roman" w:cs="Times New Roman"/>
          <w:spacing w:val="-1"/>
          <w:sz w:val="28"/>
          <w:szCs w:val="28"/>
        </w:rPr>
        <w:t xml:space="preserve">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интересов </w:t>
      </w:r>
      <w:r w:rsidRPr="004139AC">
        <w:rPr>
          <w:rFonts w:ascii="Times New Roman" w:hAnsi="Times New Roman" w:cs="Times New Roman"/>
          <w:spacing w:val="-2"/>
          <w:sz w:val="28"/>
          <w:szCs w:val="28"/>
        </w:rPr>
        <w:t>школьников; освоение базирующихся на этой науке информационных технологий необ</w:t>
      </w:r>
      <w:r w:rsidRPr="004139AC">
        <w:rPr>
          <w:rFonts w:ascii="Times New Roman" w:hAnsi="Times New Roman" w:cs="Times New Roman"/>
          <w:spacing w:val="-2"/>
          <w:sz w:val="28"/>
          <w:szCs w:val="28"/>
        </w:rPr>
        <w:softHyphen/>
        <w:t xml:space="preserve">ходимых школьникам, как в самом образовательном процессе, так и в их повседневной и </w:t>
      </w:r>
      <w:r w:rsidRPr="004139AC">
        <w:rPr>
          <w:rFonts w:ascii="Times New Roman" w:hAnsi="Times New Roman" w:cs="Times New Roman"/>
          <w:sz w:val="28"/>
          <w:szCs w:val="28"/>
        </w:rPr>
        <w:t>будущей жизни.</w:t>
      </w:r>
    </w:p>
    <w:p w:rsidR="005602D1" w:rsidRPr="004139AC" w:rsidRDefault="005602D1" w:rsidP="005602D1">
      <w:pPr>
        <w:shd w:val="clear" w:color="auto" w:fill="FFFFFF"/>
        <w:spacing w:before="5" w:after="0" w:line="240" w:lineRule="auto"/>
        <w:ind w:left="5" w:right="62" w:firstLine="715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pacing w:val="-2"/>
          <w:sz w:val="28"/>
          <w:szCs w:val="28"/>
        </w:rPr>
        <w:t>Приоритетными объектами изучения в курсе информатики основной школы вы</w:t>
      </w:r>
      <w:r w:rsidRPr="004139AC">
        <w:rPr>
          <w:rFonts w:ascii="Times New Roman" w:hAnsi="Times New Roman" w:cs="Times New Roman"/>
          <w:spacing w:val="-2"/>
          <w:sz w:val="28"/>
          <w:szCs w:val="28"/>
        </w:rPr>
        <w:softHyphen/>
        <w:t xml:space="preserve">ступают информационные процессы и информационные технологии. Теоретическая часть </w:t>
      </w:r>
      <w:r w:rsidRPr="004139AC">
        <w:rPr>
          <w:rFonts w:ascii="Times New Roman" w:hAnsi="Times New Roman" w:cs="Times New Roman"/>
          <w:spacing w:val="-1"/>
          <w:sz w:val="28"/>
          <w:szCs w:val="28"/>
        </w:rPr>
        <w:t xml:space="preserve">курса строится на основе раскрытия содержания информационной технологии решения </w:t>
      </w:r>
      <w:r w:rsidRPr="004139AC">
        <w:rPr>
          <w:rFonts w:ascii="Times New Roman" w:hAnsi="Times New Roman" w:cs="Times New Roman"/>
          <w:sz w:val="28"/>
          <w:szCs w:val="28"/>
        </w:rPr>
        <w:t>задачи, через такие обобщающие понятия как: информационный процесс, информацион</w:t>
      </w:r>
      <w:r w:rsidRPr="004139AC">
        <w:rPr>
          <w:rFonts w:ascii="Times New Roman" w:hAnsi="Times New Roman" w:cs="Times New Roman"/>
          <w:sz w:val="28"/>
          <w:szCs w:val="28"/>
        </w:rPr>
        <w:softHyphen/>
        <w:t>ная модель и информационные основы управления.</w:t>
      </w:r>
    </w:p>
    <w:p w:rsidR="005602D1" w:rsidRPr="004139AC" w:rsidRDefault="005602D1" w:rsidP="005602D1">
      <w:pPr>
        <w:shd w:val="clear" w:color="auto" w:fill="FFFFFF"/>
        <w:spacing w:after="0" w:line="240" w:lineRule="auto"/>
        <w:ind w:right="6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pacing w:val="-1"/>
          <w:sz w:val="28"/>
          <w:szCs w:val="28"/>
        </w:rPr>
        <w:t>Практическая же часть курса направлена на освоение школьниками навыков ис</w:t>
      </w:r>
      <w:r w:rsidRPr="004139AC">
        <w:rPr>
          <w:rFonts w:ascii="Times New Roman" w:hAnsi="Times New Roman" w:cs="Times New Roman"/>
          <w:spacing w:val="-1"/>
          <w:sz w:val="28"/>
          <w:szCs w:val="28"/>
        </w:rPr>
        <w:softHyphen/>
        <w:t xml:space="preserve">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</w:t>
      </w:r>
      <w:r w:rsidRPr="004139AC">
        <w:rPr>
          <w:rFonts w:ascii="Times New Roman" w:hAnsi="Times New Roman" w:cs="Times New Roman"/>
          <w:spacing w:val="-2"/>
          <w:sz w:val="28"/>
          <w:szCs w:val="28"/>
        </w:rPr>
        <w:t xml:space="preserve">деятельности выпускников, но и для повышения эффективности освоения других учебных </w:t>
      </w:r>
      <w:r w:rsidRPr="004139AC">
        <w:rPr>
          <w:rFonts w:ascii="Times New Roman" w:hAnsi="Times New Roman" w:cs="Times New Roman"/>
          <w:sz w:val="28"/>
          <w:szCs w:val="28"/>
        </w:rPr>
        <w:t>предметов.</w:t>
      </w:r>
    </w:p>
    <w:p w:rsidR="005602D1" w:rsidRPr="004139AC" w:rsidRDefault="005602D1" w:rsidP="005602D1">
      <w:pPr>
        <w:shd w:val="clear" w:color="auto" w:fill="FFFFFF"/>
        <w:spacing w:after="0" w:line="240" w:lineRule="auto"/>
        <w:ind w:right="62" w:firstLine="706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139A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Курс нацелен на формирование умений фиксировать информацию об окружающем </w:t>
      </w:r>
      <w:r w:rsidRPr="004139AC">
        <w:rPr>
          <w:rFonts w:ascii="Times New Roman" w:hAnsi="Times New Roman" w:cs="Times New Roman"/>
          <w:color w:val="000000"/>
          <w:spacing w:val="-1"/>
          <w:sz w:val="28"/>
          <w:szCs w:val="28"/>
        </w:rPr>
        <w:t>мире; искать, анализировать, критически оценивать, отбирать информацию; организовы</w:t>
      </w:r>
      <w:r w:rsidRPr="004139AC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4139AC">
        <w:rPr>
          <w:rFonts w:ascii="Times New Roman" w:hAnsi="Times New Roman" w:cs="Times New Roman"/>
          <w:color w:val="000000"/>
          <w:spacing w:val="-2"/>
          <w:sz w:val="28"/>
          <w:szCs w:val="28"/>
        </w:rPr>
        <w:t>вать информацию; передавать информацию; проектировать объекты и процессы, планиро</w:t>
      </w:r>
      <w:r w:rsidRPr="004139AC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4139AC">
        <w:rPr>
          <w:rFonts w:ascii="Times New Roman" w:hAnsi="Times New Roman" w:cs="Times New Roman"/>
          <w:color w:val="000000"/>
          <w:spacing w:val="-1"/>
          <w:sz w:val="28"/>
          <w:szCs w:val="28"/>
        </w:rPr>
        <w:t>вать свои действия; создавать, реализовывать и корректировать планы.</w:t>
      </w:r>
    </w:p>
    <w:p w:rsidR="005602D1" w:rsidRPr="004139AC" w:rsidRDefault="005602D1" w:rsidP="005602D1">
      <w:pPr>
        <w:widowControl w:val="0"/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1C7197" w:rsidRDefault="001C7197" w:rsidP="005602D1">
      <w:pPr>
        <w:widowControl w:val="0"/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1C7197" w:rsidRDefault="001C7197" w:rsidP="005602D1">
      <w:pPr>
        <w:widowControl w:val="0"/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1C7197" w:rsidRDefault="001C7197" w:rsidP="005602D1">
      <w:pPr>
        <w:widowControl w:val="0"/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1C7197" w:rsidRDefault="001C7197" w:rsidP="005602D1">
      <w:pPr>
        <w:widowControl w:val="0"/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1C7197" w:rsidRDefault="001C7197" w:rsidP="005602D1">
      <w:pPr>
        <w:widowControl w:val="0"/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1C7197" w:rsidRDefault="001C7197" w:rsidP="005602D1">
      <w:pPr>
        <w:widowControl w:val="0"/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1C7197" w:rsidRDefault="001C7197" w:rsidP="005602D1">
      <w:pPr>
        <w:widowControl w:val="0"/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1C7197" w:rsidRDefault="001C7197" w:rsidP="005602D1">
      <w:pPr>
        <w:widowControl w:val="0"/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1C7197" w:rsidRDefault="001C7197" w:rsidP="005602D1">
      <w:pPr>
        <w:widowControl w:val="0"/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1C7197" w:rsidRDefault="001C7197" w:rsidP="005602D1">
      <w:pPr>
        <w:widowControl w:val="0"/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1C7197" w:rsidRDefault="001C7197" w:rsidP="005602D1">
      <w:pPr>
        <w:widowControl w:val="0"/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1C7197" w:rsidRDefault="001C7197" w:rsidP="005602D1">
      <w:pPr>
        <w:widowControl w:val="0"/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1C7197" w:rsidRDefault="001C7197" w:rsidP="005602D1">
      <w:pPr>
        <w:widowControl w:val="0"/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1C7197" w:rsidRDefault="001C7197" w:rsidP="005602D1">
      <w:pPr>
        <w:widowControl w:val="0"/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1C7197" w:rsidRDefault="001C7197" w:rsidP="005602D1">
      <w:pPr>
        <w:widowControl w:val="0"/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1C7197" w:rsidRDefault="001C7197" w:rsidP="005602D1">
      <w:pPr>
        <w:widowControl w:val="0"/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1C7197" w:rsidRDefault="001C7197" w:rsidP="005602D1">
      <w:pPr>
        <w:widowControl w:val="0"/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1C7197" w:rsidRDefault="001C7197" w:rsidP="005602D1">
      <w:pPr>
        <w:widowControl w:val="0"/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1C7197" w:rsidRDefault="001C7197" w:rsidP="005602D1">
      <w:pPr>
        <w:widowControl w:val="0"/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1C7197" w:rsidRDefault="001C7197" w:rsidP="005602D1">
      <w:pPr>
        <w:widowControl w:val="0"/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5602D1" w:rsidRPr="004139AC" w:rsidRDefault="005602D1" w:rsidP="005602D1">
      <w:pPr>
        <w:widowControl w:val="0"/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4139AC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Место учебного предмета в учебном плане</w:t>
      </w:r>
    </w:p>
    <w:p w:rsidR="004139AC" w:rsidRPr="004139AC" w:rsidRDefault="004139AC" w:rsidP="005602D1">
      <w:pPr>
        <w:widowControl w:val="0"/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501CF3" w:rsidRPr="004139AC" w:rsidRDefault="00501CF3" w:rsidP="004E7D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>Программа рассчитана на изучение базового курса информатики и ИКТ уча</w:t>
      </w:r>
      <w:r w:rsidR="004139AC" w:rsidRPr="004139AC">
        <w:rPr>
          <w:rFonts w:ascii="Times New Roman" w:hAnsi="Times New Roman" w:cs="Times New Roman"/>
          <w:sz w:val="28"/>
          <w:szCs w:val="28"/>
        </w:rPr>
        <w:t>щимися 8-9 классов в течение 100</w:t>
      </w:r>
      <w:r w:rsidRPr="004139AC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4139AC" w:rsidRPr="004139AC">
        <w:rPr>
          <w:rFonts w:ascii="Times New Roman" w:hAnsi="Times New Roman" w:cs="Times New Roman"/>
          <w:sz w:val="28"/>
          <w:szCs w:val="28"/>
        </w:rPr>
        <w:t xml:space="preserve"> ( в том числе в 8 классе - 34</w:t>
      </w:r>
      <w:r w:rsidR="00BE6B54" w:rsidRPr="004139AC">
        <w:rPr>
          <w:rFonts w:ascii="Times New Roman" w:hAnsi="Times New Roman" w:cs="Times New Roman"/>
          <w:sz w:val="28"/>
          <w:szCs w:val="28"/>
        </w:rPr>
        <w:t xml:space="preserve"> учебных часов из расчета</w:t>
      </w:r>
      <w:r w:rsidR="004139AC" w:rsidRPr="004139AC">
        <w:rPr>
          <w:rFonts w:ascii="Times New Roman" w:hAnsi="Times New Roman" w:cs="Times New Roman"/>
          <w:sz w:val="28"/>
          <w:szCs w:val="28"/>
        </w:rPr>
        <w:t xml:space="preserve"> 1 час в неделю, в 9 классе – 66</w:t>
      </w:r>
      <w:r w:rsidR="00BE6B54" w:rsidRPr="004139AC">
        <w:rPr>
          <w:rFonts w:ascii="Times New Roman" w:hAnsi="Times New Roman" w:cs="Times New Roman"/>
          <w:sz w:val="28"/>
          <w:szCs w:val="28"/>
        </w:rPr>
        <w:t xml:space="preserve"> учебных часов из расчета 2 часа в неделю). Программа соответствует федеральному компоненту государственного стандарта основного общего образования по информатике и информационным технологиям</w:t>
      </w:r>
      <w:r w:rsidR="00A03940" w:rsidRPr="004139AC">
        <w:rPr>
          <w:rFonts w:ascii="Times New Roman" w:hAnsi="Times New Roman" w:cs="Times New Roman"/>
          <w:sz w:val="28"/>
          <w:szCs w:val="28"/>
        </w:rPr>
        <w:t>.</w:t>
      </w:r>
    </w:p>
    <w:p w:rsidR="00762F39" w:rsidRPr="004139AC" w:rsidRDefault="00762F39" w:rsidP="004E7D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 xml:space="preserve">Программой предполагается проведение непродолжительных практических работ, направленных на отработку отдельных технологических приемов, и творческих проектных работ, ориентированных на получение целостного содержательного результата, осмысленного и интересного для учащихся. </w:t>
      </w:r>
    </w:p>
    <w:p w:rsidR="004E7D1E" w:rsidRPr="004139AC" w:rsidRDefault="004E7D1E" w:rsidP="004E7D1E">
      <w:pPr>
        <w:shd w:val="clear" w:color="auto" w:fill="FFFFFF"/>
        <w:spacing w:after="0" w:line="240" w:lineRule="auto"/>
        <w:ind w:right="62" w:firstLine="706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1C7197" w:rsidRPr="001C7197" w:rsidRDefault="001C7197" w:rsidP="001C7197">
      <w:pPr>
        <w:jc w:val="center"/>
        <w:rPr>
          <w:rFonts w:ascii="Times New Roman" w:hAnsi="Times New Roman" w:cs="Times New Roman"/>
          <w:sz w:val="28"/>
          <w:szCs w:val="28"/>
        </w:rPr>
      </w:pPr>
      <w:r w:rsidRPr="001C7197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E00369" w:rsidRPr="004139AC" w:rsidRDefault="00E00369" w:rsidP="001C7197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17"/>
        <w:gridCol w:w="4961"/>
        <w:gridCol w:w="1418"/>
        <w:gridCol w:w="1417"/>
        <w:gridCol w:w="1371"/>
      </w:tblGrid>
      <w:tr w:rsidR="00E13A8A" w:rsidRPr="004139AC" w:rsidTr="007F2BC4">
        <w:tc>
          <w:tcPr>
            <w:tcW w:w="817" w:type="dxa"/>
            <w:vMerge w:val="restart"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61" w:type="dxa"/>
            <w:vMerge w:val="restart"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4206" w:type="dxa"/>
            <w:gridSpan w:val="3"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E13A8A" w:rsidRPr="004139AC" w:rsidTr="00E13A8A">
        <w:tc>
          <w:tcPr>
            <w:tcW w:w="817" w:type="dxa"/>
            <w:vMerge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center"/>
          </w:tcPr>
          <w:p w:rsidR="00E13A8A" w:rsidRPr="004139AC" w:rsidRDefault="00E13A8A" w:rsidP="00E13A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b/>
                <w:sz w:val="28"/>
                <w:szCs w:val="28"/>
              </w:rPr>
              <w:t>8 класс</w:t>
            </w:r>
          </w:p>
        </w:tc>
        <w:tc>
          <w:tcPr>
            <w:tcW w:w="1417" w:type="dxa"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b/>
                <w:sz w:val="28"/>
                <w:szCs w:val="28"/>
              </w:rPr>
              <w:t>9 класс</w:t>
            </w:r>
          </w:p>
        </w:tc>
        <w:tc>
          <w:tcPr>
            <w:tcW w:w="1371" w:type="dxa"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</w:tr>
      <w:tr w:rsidR="00E00369" w:rsidRPr="004139AC" w:rsidTr="00E13A8A">
        <w:tc>
          <w:tcPr>
            <w:tcW w:w="817" w:type="dxa"/>
            <w:vAlign w:val="center"/>
          </w:tcPr>
          <w:p w:rsidR="00E00369" w:rsidRPr="004139AC" w:rsidRDefault="00E13A8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  <w:vAlign w:val="center"/>
          </w:tcPr>
          <w:p w:rsidR="00E00369" w:rsidRPr="004139AC" w:rsidRDefault="00E13A8A" w:rsidP="00E13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Информация и информационные процессы</w:t>
            </w:r>
          </w:p>
        </w:tc>
        <w:tc>
          <w:tcPr>
            <w:tcW w:w="1418" w:type="dxa"/>
            <w:vAlign w:val="center"/>
          </w:tcPr>
          <w:p w:rsidR="00E00369" w:rsidRPr="004139AC" w:rsidRDefault="000C5AD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center"/>
          </w:tcPr>
          <w:p w:rsidR="00E00369" w:rsidRPr="004139AC" w:rsidRDefault="00E00369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E00369" w:rsidRPr="004139AC" w:rsidRDefault="000C5AD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00369" w:rsidRPr="004139AC" w:rsidTr="00E13A8A">
        <w:tc>
          <w:tcPr>
            <w:tcW w:w="817" w:type="dxa"/>
            <w:vAlign w:val="center"/>
          </w:tcPr>
          <w:p w:rsidR="00E00369" w:rsidRPr="004139AC" w:rsidRDefault="00E13A8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  <w:vAlign w:val="center"/>
          </w:tcPr>
          <w:p w:rsidR="00E00369" w:rsidRPr="004139AC" w:rsidRDefault="000C5ADA" w:rsidP="00E13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 как универсальное устройство обработки </w:t>
            </w:r>
            <w:r w:rsidR="00B84FA2" w:rsidRPr="004139AC"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</w:p>
        </w:tc>
        <w:tc>
          <w:tcPr>
            <w:tcW w:w="1418" w:type="dxa"/>
            <w:vAlign w:val="center"/>
          </w:tcPr>
          <w:p w:rsidR="00E00369" w:rsidRPr="004139AC" w:rsidRDefault="000C5AD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:rsidR="00E00369" w:rsidRPr="004139AC" w:rsidRDefault="00E00369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E00369" w:rsidRPr="004139AC" w:rsidRDefault="00B84FA2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00369" w:rsidRPr="004139AC" w:rsidTr="00E13A8A">
        <w:tc>
          <w:tcPr>
            <w:tcW w:w="817" w:type="dxa"/>
            <w:vAlign w:val="center"/>
          </w:tcPr>
          <w:p w:rsidR="00E00369" w:rsidRPr="004139AC" w:rsidRDefault="00E13A8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  <w:vAlign w:val="center"/>
          </w:tcPr>
          <w:p w:rsidR="00E00369" w:rsidRPr="004139AC" w:rsidRDefault="00E13A8A" w:rsidP="00E13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Кодирование и обработка текстовой информации</w:t>
            </w:r>
          </w:p>
        </w:tc>
        <w:tc>
          <w:tcPr>
            <w:tcW w:w="1418" w:type="dxa"/>
            <w:vAlign w:val="center"/>
          </w:tcPr>
          <w:p w:rsidR="00E00369" w:rsidRPr="004139AC" w:rsidRDefault="00E00369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00369" w:rsidRPr="004139AC" w:rsidRDefault="000C5AD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71" w:type="dxa"/>
            <w:vAlign w:val="center"/>
          </w:tcPr>
          <w:p w:rsidR="00E00369" w:rsidRPr="004139AC" w:rsidRDefault="000C5AD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13A8A" w:rsidRPr="004139AC" w:rsidTr="00E13A8A">
        <w:tc>
          <w:tcPr>
            <w:tcW w:w="817" w:type="dxa"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  <w:vAlign w:val="center"/>
          </w:tcPr>
          <w:p w:rsidR="00E13A8A" w:rsidRPr="004139AC" w:rsidRDefault="00E13A8A" w:rsidP="00E13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Кодирование и обработка числовой информации</w:t>
            </w:r>
          </w:p>
        </w:tc>
        <w:tc>
          <w:tcPr>
            <w:tcW w:w="1418" w:type="dxa"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13A8A" w:rsidRPr="004139AC" w:rsidRDefault="000C5AD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71" w:type="dxa"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13A8A" w:rsidRPr="004139AC" w:rsidTr="00E13A8A">
        <w:tc>
          <w:tcPr>
            <w:tcW w:w="817" w:type="dxa"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1" w:type="dxa"/>
            <w:vAlign w:val="center"/>
          </w:tcPr>
          <w:p w:rsidR="00E13A8A" w:rsidRPr="004139AC" w:rsidRDefault="00E13A8A" w:rsidP="00E13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 xml:space="preserve">Кодирование и обработка графической и </w:t>
            </w:r>
            <w:proofErr w:type="spellStart"/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мультимедийной</w:t>
            </w:r>
            <w:proofErr w:type="spellEnd"/>
            <w:r w:rsidRPr="004139AC">
              <w:rPr>
                <w:rFonts w:ascii="Times New Roman" w:hAnsi="Times New Roman" w:cs="Times New Roman"/>
                <w:sz w:val="28"/>
                <w:szCs w:val="28"/>
              </w:rPr>
              <w:t xml:space="preserve">  информации</w:t>
            </w:r>
          </w:p>
        </w:tc>
        <w:tc>
          <w:tcPr>
            <w:tcW w:w="1418" w:type="dxa"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13A8A" w:rsidRPr="004139AC" w:rsidRDefault="000C5AD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71" w:type="dxa"/>
            <w:vAlign w:val="center"/>
          </w:tcPr>
          <w:p w:rsidR="00E13A8A" w:rsidRPr="004139AC" w:rsidRDefault="000C5AD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13A8A" w:rsidRPr="004139AC" w:rsidTr="00E13A8A">
        <w:tc>
          <w:tcPr>
            <w:tcW w:w="817" w:type="dxa"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1" w:type="dxa"/>
            <w:vAlign w:val="center"/>
          </w:tcPr>
          <w:p w:rsidR="00E13A8A" w:rsidRPr="004139AC" w:rsidRDefault="00C675E0" w:rsidP="00E13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Основы алгоритмизации и объектно-ориентированного программирования</w:t>
            </w:r>
          </w:p>
        </w:tc>
        <w:tc>
          <w:tcPr>
            <w:tcW w:w="1418" w:type="dxa"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13A8A" w:rsidRPr="004139AC" w:rsidRDefault="000C5AD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371" w:type="dxa"/>
            <w:vAlign w:val="center"/>
          </w:tcPr>
          <w:p w:rsidR="00E13A8A" w:rsidRPr="004139AC" w:rsidRDefault="000C5AD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E13A8A" w:rsidRPr="004139AC" w:rsidTr="00E13A8A">
        <w:tc>
          <w:tcPr>
            <w:tcW w:w="817" w:type="dxa"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1" w:type="dxa"/>
            <w:vAlign w:val="center"/>
          </w:tcPr>
          <w:p w:rsidR="00E13A8A" w:rsidRPr="004139AC" w:rsidRDefault="00C675E0" w:rsidP="00E13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Моделирование и формализация</w:t>
            </w:r>
          </w:p>
        </w:tc>
        <w:tc>
          <w:tcPr>
            <w:tcW w:w="1418" w:type="dxa"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13A8A" w:rsidRPr="004139AC" w:rsidRDefault="000C5AD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71" w:type="dxa"/>
            <w:vAlign w:val="center"/>
          </w:tcPr>
          <w:p w:rsidR="00E13A8A" w:rsidRPr="004139AC" w:rsidRDefault="000C5AD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13A8A" w:rsidRPr="004139AC" w:rsidTr="00E13A8A">
        <w:tc>
          <w:tcPr>
            <w:tcW w:w="817" w:type="dxa"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61" w:type="dxa"/>
            <w:vAlign w:val="center"/>
          </w:tcPr>
          <w:p w:rsidR="00E13A8A" w:rsidRPr="004139AC" w:rsidRDefault="007F312B" w:rsidP="007F3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Style w:val="ac"/>
                <w:rFonts w:ascii="Times New Roman" w:hAnsi="Times New Roman" w:cs="Times New Roman"/>
                <w:b w:val="0"/>
                <w:sz w:val="28"/>
                <w:szCs w:val="28"/>
              </w:rPr>
              <w:t>Организация информационной среды</w:t>
            </w:r>
            <w:r w:rsidRPr="004139A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.</w:t>
            </w:r>
            <w:r w:rsidR="004139AC" w:rsidRPr="004139A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Коммуникационные технологии </w:t>
            </w:r>
          </w:p>
        </w:tc>
        <w:tc>
          <w:tcPr>
            <w:tcW w:w="1418" w:type="dxa"/>
            <w:vAlign w:val="center"/>
          </w:tcPr>
          <w:p w:rsidR="00E13A8A" w:rsidRPr="004139AC" w:rsidRDefault="000C5AD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17" w:type="dxa"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E13A8A" w:rsidRPr="004139AC" w:rsidRDefault="00B84FA2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13A8A" w:rsidRPr="004139AC" w:rsidTr="00E13A8A">
        <w:tc>
          <w:tcPr>
            <w:tcW w:w="817" w:type="dxa"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61" w:type="dxa"/>
            <w:vAlign w:val="center"/>
          </w:tcPr>
          <w:p w:rsidR="00E13A8A" w:rsidRPr="004139AC" w:rsidRDefault="00331416" w:rsidP="00E13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>Информационные процессы в обществе.</w:t>
            </w:r>
            <w:r w:rsidR="004139AC" w:rsidRPr="004139AC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 xml:space="preserve"> </w:t>
            </w:r>
            <w:r w:rsidR="00E13A8A" w:rsidRPr="004139AC">
              <w:rPr>
                <w:rFonts w:ascii="Times New Roman" w:hAnsi="Times New Roman" w:cs="Times New Roman"/>
                <w:sz w:val="28"/>
                <w:szCs w:val="28"/>
              </w:rPr>
              <w:t>Информационная деятельность человека. Информационная безопасность.</w:t>
            </w:r>
          </w:p>
        </w:tc>
        <w:tc>
          <w:tcPr>
            <w:tcW w:w="1418" w:type="dxa"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13A8A" w:rsidRPr="004139AC" w:rsidRDefault="004139AC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1" w:type="dxa"/>
            <w:vAlign w:val="center"/>
          </w:tcPr>
          <w:p w:rsidR="00E13A8A" w:rsidRPr="004139AC" w:rsidRDefault="004139AC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3A8A" w:rsidRPr="004139AC" w:rsidTr="00E13A8A">
        <w:tc>
          <w:tcPr>
            <w:tcW w:w="817" w:type="dxa"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Align w:val="center"/>
          </w:tcPr>
          <w:p w:rsidR="00E13A8A" w:rsidRPr="004139AC" w:rsidRDefault="00E13A8A" w:rsidP="00E13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Повторение, резерв времени</w:t>
            </w:r>
          </w:p>
        </w:tc>
        <w:tc>
          <w:tcPr>
            <w:tcW w:w="1418" w:type="dxa"/>
            <w:vAlign w:val="center"/>
          </w:tcPr>
          <w:p w:rsidR="00E13A8A" w:rsidRPr="004139AC" w:rsidRDefault="004139AC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E13A8A" w:rsidRPr="004139AC" w:rsidRDefault="004139AC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71" w:type="dxa"/>
            <w:vAlign w:val="center"/>
          </w:tcPr>
          <w:p w:rsidR="00E13A8A" w:rsidRPr="004139AC" w:rsidRDefault="004139AC" w:rsidP="00E13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3A8A" w:rsidRPr="004139AC" w:rsidTr="00E13A8A">
        <w:tc>
          <w:tcPr>
            <w:tcW w:w="817" w:type="dxa"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  <w:vAlign w:val="center"/>
          </w:tcPr>
          <w:p w:rsidR="00E13A8A" w:rsidRPr="004139AC" w:rsidRDefault="00E13A8A" w:rsidP="00E13A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1418" w:type="dxa"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4139AC" w:rsidRPr="004139A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E13A8A" w:rsidRPr="004139AC" w:rsidRDefault="004139AC" w:rsidP="00E13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1371" w:type="dxa"/>
            <w:vAlign w:val="center"/>
          </w:tcPr>
          <w:p w:rsidR="00E13A8A" w:rsidRPr="004139AC" w:rsidRDefault="00E13A8A" w:rsidP="00E13A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9A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4139AC" w:rsidRPr="004139A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E00369" w:rsidRPr="004139AC" w:rsidRDefault="00E00369" w:rsidP="00E00369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071865" w:rsidRPr="004139AC" w:rsidRDefault="00071865" w:rsidP="00943272">
      <w:pPr>
        <w:rPr>
          <w:rFonts w:ascii="Times New Roman" w:hAnsi="Times New Roman" w:cs="Times New Roman"/>
          <w:b/>
          <w:sz w:val="28"/>
          <w:szCs w:val="28"/>
        </w:rPr>
      </w:pPr>
    </w:p>
    <w:p w:rsidR="00071865" w:rsidRPr="004139AC" w:rsidRDefault="00071865" w:rsidP="001E55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865" w:rsidRPr="004139AC" w:rsidRDefault="001E55D1" w:rsidP="000718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9AC">
        <w:rPr>
          <w:rFonts w:ascii="Times New Roman" w:hAnsi="Times New Roman" w:cs="Times New Roman"/>
          <w:b/>
          <w:sz w:val="28"/>
          <w:szCs w:val="28"/>
        </w:rPr>
        <w:t xml:space="preserve">Основное </w:t>
      </w:r>
      <w:r w:rsidR="001C7197">
        <w:rPr>
          <w:rFonts w:ascii="Times New Roman" w:hAnsi="Times New Roman" w:cs="Times New Roman"/>
          <w:b/>
          <w:sz w:val="28"/>
          <w:szCs w:val="28"/>
        </w:rPr>
        <w:t>содержание (100</w:t>
      </w:r>
      <w:r w:rsidRPr="004139AC">
        <w:rPr>
          <w:rFonts w:ascii="Times New Roman" w:hAnsi="Times New Roman" w:cs="Times New Roman"/>
          <w:b/>
          <w:sz w:val="28"/>
          <w:szCs w:val="28"/>
        </w:rPr>
        <w:t>ч)</w:t>
      </w:r>
    </w:p>
    <w:p w:rsidR="00762F39" w:rsidRPr="004139AC" w:rsidRDefault="00762F39" w:rsidP="00B84FA2">
      <w:pPr>
        <w:pStyle w:val="21"/>
        <w:spacing w:before="240" w:line="240" w:lineRule="auto"/>
        <w:ind w:left="0"/>
        <w:jc w:val="center"/>
        <w:rPr>
          <w:b/>
          <w:sz w:val="28"/>
          <w:szCs w:val="28"/>
        </w:rPr>
      </w:pPr>
      <w:r w:rsidRPr="004139AC">
        <w:rPr>
          <w:b/>
          <w:sz w:val="28"/>
          <w:szCs w:val="28"/>
        </w:rPr>
        <w:t>8 класс</w:t>
      </w:r>
    </w:p>
    <w:p w:rsidR="00762F39" w:rsidRPr="004139AC" w:rsidRDefault="004E7D1E" w:rsidP="00762F39">
      <w:pPr>
        <w:pStyle w:val="a6"/>
        <w:spacing w:before="120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4139AC">
        <w:rPr>
          <w:rFonts w:ascii="Times New Roman" w:hAnsi="Times New Roman"/>
          <w:b/>
          <w:sz w:val="28"/>
          <w:szCs w:val="28"/>
        </w:rPr>
        <w:t>Информация и информационные процессы.</w:t>
      </w:r>
      <w:r w:rsidR="00847D76" w:rsidRPr="004139AC">
        <w:rPr>
          <w:rFonts w:ascii="Times New Roman" w:hAnsi="Times New Roman"/>
          <w:b/>
          <w:sz w:val="28"/>
          <w:szCs w:val="28"/>
        </w:rPr>
        <w:t>(9ч)</w:t>
      </w:r>
    </w:p>
    <w:p w:rsidR="004E7D1E" w:rsidRPr="004139AC" w:rsidRDefault="004E7D1E" w:rsidP="00762F39">
      <w:pPr>
        <w:pStyle w:val="a6"/>
        <w:spacing w:before="120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p w:rsidR="00762F39" w:rsidRPr="004139AC" w:rsidRDefault="00762F39" w:rsidP="00C675E0">
      <w:pPr>
        <w:pStyle w:val="p1"/>
        <w:spacing w:before="0" w:beforeAutospacing="0" w:after="0" w:afterAutospacing="0"/>
        <w:jc w:val="both"/>
        <w:rPr>
          <w:sz w:val="28"/>
          <w:szCs w:val="28"/>
        </w:rPr>
      </w:pPr>
      <w:r w:rsidRPr="004139AC">
        <w:rPr>
          <w:sz w:val="28"/>
          <w:szCs w:val="28"/>
        </w:rPr>
        <w:t xml:space="preserve">Представление информации. Информация, информационные объекты различных </w:t>
      </w:r>
      <w:proofErr w:type="spellStart"/>
      <w:r w:rsidRPr="004139AC">
        <w:rPr>
          <w:sz w:val="28"/>
          <w:szCs w:val="28"/>
        </w:rPr>
        <w:t>видов.Информация</w:t>
      </w:r>
      <w:proofErr w:type="spellEnd"/>
      <w:r w:rsidRPr="004139AC">
        <w:rPr>
          <w:sz w:val="28"/>
          <w:szCs w:val="28"/>
        </w:rPr>
        <w:t xml:space="preserve"> в природе, обществе и технике Информация и информационные процессы в неживой природе. Информация и информационные процессы в живой природе. Человек: информация и информационные процессы</w:t>
      </w:r>
    </w:p>
    <w:p w:rsidR="00762F39" w:rsidRPr="004139AC" w:rsidRDefault="00762F39" w:rsidP="00C675E0">
      <w:pPr>
        <w:pStyle w:val="p1"/>
        <w:spacing w:before="0" w:beforeAutospacing="0" w:after="0" w:afterAutospacing="0"/>
        <w:jc w:val="both"/>
        <w:rPr>
          <w:sz w:val="28"/>
          <w:szCs w:val="28"/>
        </w:rPr>
      </w:pPr>
      <w:r w:rsidRPr="004139AC">
        <w:rPr>
          <w:sz w:val="28"/>
          <w:szCs w:val="28"/>
        </w:rPr>
        <w:t>Информация и информационные процессы в технике. Информационные процессы: хранение, передача и обработка информации.</w:t>
      </w:r>
      <w:r w:rsidRPr="004139AC">
        <w:rPr>
          <w:sz w:val="28"/>
          <w:szCs w:val="28"/>
        </w:rPr>
        <w:tab/>
      </w:r>
    </w:p>
    <w:p w:rsidR="00762F39" w:rsidRPr="004139AC" w:rsidRDefault="00762F39" w:rsidP="00C675E0">
      <w:pPr>
        <w:pStyle w:val="p1"/>
        <w:spacing w:before="0" w:beforeAutospacing="0" w:after="0" w:afterAutospacing="0"/>
        <w:jc w:val="both"/>
        <w:rPr>
          <w:sz w:val="28"/>
          <w:szCs w:val="28"/>
        </w:rPr>
      </w:pPr>
      <w:r w:rsidRPr="004139AC">
        <w:rPr>
          <w:sz w:val="28"/>
          <w:szCs w:val="28"/>
        </w:rPr>
        <w:t xml:space="preserve">Язык как способ представления информации: естественные и формальные языки. Дискретная форма представления информации. Единицы измерения информации. </w:t>
      </w:r>
    </w:p>
    <w:p w:rsidR="00762F39" w:rsidRPr="004139AC" w:rsidRDefault="00762F39" w:rsidP="00C675E0">
      <w:pPr>
        <w:pStyle w:val="a8"/>
        <w:widowControl w:val="0"/>
        <w:spacing w:after="0"/>
        <w:ind w:left="0"/>
        <w:jc w:val="both"/>
        <w:rPr>
          <w:sz w:val="28"/>
          <w:szCs w:val="28"/>
        </w:rPr>
      </w:pPr>
      <w:r w:rsidRPr="004139AC">
        <w:rPr>
          <w:sz w:val="28"/>
          <w:szCs w:val="28"/>
        </w:rPr>
        <w:t xml:space="preserve">Процесс передачи информации, источник и приемник информации, сигнал, кодирование и декодирование, </w:t>
      </w:r>
      <w:r w:rsidRPr="004139AC">
        <w:rPr>
          <w:rStyle w:val="ab"/>
          <w:i w:val="0"/>
          <w:sz w:val="28"/>
          <w:szCs w:val="28"/>
        </w:rPr>
        <w:t>искажение информации при передаче,</w:t>
      </w:r>
      <w:r w:rsidRPr="004139AC">
        <w:rPr>
          <w:sz w:val="28"/>
          <w:szCs w:val="28"/>
        </w:rPr>
        <w:t xml:space="preserve"> скорость передачи информации. Восприятие, запоминание и преобразование сигналов живыми организмами. </w:t>
      </w:r>
    </w:p>
    <w:p w:rsidR="00762F39" w:rsidRPr="004139AC" w:rsidRDefault="00762F39" w:rsidP="00C675E0">
      <w:pPr>
        <w:pStyle w:val="p1"/>
        <w:spacing w:before="0" w:beforeAutospacing="0" w:after="0" w:afterAutospacing="0"/>
        <w:jc w:val="both"/>
        <w:rPr>
          <w:sz w:val="28"/>
          <w:szCs w:val="28"/>
        </w:rPr>
      </w:pPr>
      <w:r w:rsidRPr="004139AC">
        <w:rPr>
          <w:sz w:val="28"/>
          <w:szCs w:val="28"/>
        </w:rPr>
        <w:t>Кодирование информации с помощью знаковых систем. Знаки: форма и значение. Знаковые системы. Кодирование информации. Количество информации. Количество информации как мера уменьшения неопределенности знания. Определение количества информации.  Алфавитный подход к определению количества информации.</w:t>
      </w:r>
      <w:r w:rsidRPr="004139AC">
        <w:rPr>
          <w:sz w:val="28"/>
          <w:szCs w:val="28"/>
        </w:rPr>
        <w:tab/>
      </w:r>
    </w:p>
    <w:p w:rsidR="00762F39" w:rsidRPr="004139AC" w:rsidRDefault="00762F39" w:rsidP="00762F39">
      <w:pPr>
        <w:pStyle w:val="3"/>
        <w:spacing w:after="0"/>
        <w:rPr>
          <w:i/>
          <w:sz w:val="28"/>
          <w:szCs w:val="28"/>
          <w:u w:val="single"/>
        </w:rPr>
      </w:pPr>
    </w:p>
    <w:p w:rsidR="00762F39" w:rsidRPr="004139AC" w:rsidRDefault="00762F39" w:rsidP="00762F39">
      <w:pPr>
        <w:pStyle w:val="3"/>
        <w:spacing w:after="0"/>
        <w:rPr>
          <w:i/>
          <w:sz w:val="28"/>
          <w:szCs w:val="28"/>
          <w:u w:val="single"/>
        </w:rPr>
      </w:pPr>
      <w:r w:rsidRPr="004139AC">
        <w:rPr>
          <w:i/>
          <w:sz w:val="28"/>
          <w:szCs w:val="28"/>
          <w:u w:val="single"/>
        </w:rPr>
        <w:t>Практические работы</w:t>
      </w:r>
    </w:p>
    <w:p w:rsidR="00762F39" w:rsidRPr="004139AC" w:rsidRDefault="00762F39" w:rsidP="00762F39">
      <w:pPr>
        <w:pStyle w:val="a8"/>
        <w:widowControl w:val="0"/>
        <w:spacing w:after="0"/>
        <w:ind w:left="0"/>
        <w:rPr>
          <w:sz w:val="28"/>
          <w:szCs w:val="28"/>
        </w:rPr>
      </w:pPr>
      <w:r w:rsidRPr="004139AC">
        <w:rPr>
          <w:sz w:val="28"/>
          <w:szCs w:val="28"/>
        </w:rPr>
        <w:t>Тренировка ввода текстовой и числовой информации с помощью клавиатурного тренажера. Перевод единиц измерения количества информации с помощью калькулятора</w:t>
      </w:r>
    </w:p>
    <w:p w:rsidR="00762F39" w:rsidRPr="004139AC" w:rsidRDefault="00762F39" w:rsidP="00762F39">
      <w:pPr>
        <w:pStyle w:val="a8"/>
        <w:widowControl w:val="0"/>
        <w:spacing w:after="0"/>
        <w:ind w:left="0"/>
        <w:rPr>
          <w:sz w:val="28"/>
          <w:szCs w:val="28"/>
        </w:rPr>
      </w:pPr>
    </w:p>
    <w:p w:rsidR="00762F39" w:rsidRPr="004139AC" w:rsidRDefault="00762F39" w:rsidP="00762F39">
      <w:pPr>
        <w:pStyle w:val="a8"/>
        <w:widowControl w:val="0"/>
        <w:spacing w:after="0"/>
        <w:rPr>
          <w:sz w:val="28"/>
          <w:szCs w:val="28"/>
        </w:rPr>
      </w:pPr>
    </w:p>
    <w:p w:rsidR="00762F39" w:rsidRPr="004139AC" w:rsidRDefault="00762F39" w:rsidP="00762F39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4139AC">
        <w:rPr>
          <w:rStyle w:val="ac"/>
          <w:rFonts w:ascii="Times New Roman" w:hAnsi="Times New Roman"/>
          <w:sz w:val="28"/>
          <w:szCs w:val="28"/>
        </w:rPr>
        <w:t>Компьютер как универсальное устройство обработки информации</w:t>
      </w:r>
      <w:r w:rsidRPr="004139AC">
        <w:rPr>
          <w:rFonts w:ascii="Times New Roman" w:hAnsi="Times New Roman"/>
          <w:b/>
          <w:sz w:val="28"/>
          <w:szCs w:val="28"/>
        </w:rPr>
        <w:t>.</w:t>
      </w:r>
      <w:r w:rsidR="006B4290" w:rsidRPr="004139AC">
        <w:rPr>
          <w:rFonts w:ascii="Times New Roman" w:hAnsi="Times New Roman"/>
          <w:b/>
          <w:sz w:val="28"/>
          <w:szCs w:val="28"/>
        </w:rPr>
        <w:t>(7ч)</w:t>
      </w:r>
    </w:p>
    <w:p w:rsidR="004E7D1E" w:rsidRPr="004139AC" w:rsidRDefault="004E7D1E" w:rsidP="00762F39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762F39" w:rsidRPr="004139AC" w:rsidRDefault="00762F39" w:rsidP="00C675E0">
      <w:pPr>
        <w:pStyle w:val="p1"/>
        <w:spacing w:before="0" w:beforeAutospacing="0" w:after="0" w:afterAutospacing="0"/>
        <w:jc w:val="both"/>
        <w:rPr>
          <w:sz w:val="28"/>
          <w:szCs w:val="28"/>
        </w:rPr>
      </w:pPr>
      <w:r w:rsidRPr="004139AC">
        <w:rPr>
          <w:sz w:val="28"/>
          <w:szCs w:val="28"/>
        </w:rPr>
        <w:t>Программная обработка данных на компьютере</w:t>
      </w:r>
      <w:r w:rsidRPr="004139AC">
        <w:rPr>
          <w:i/>
          <w:sz w:val="28"/>
          <w:szCs w:val="28"/>
        </w:rPr>
        <w:t>..</w:t>
      </w:r>
      <w:r w:rsidRPr="004139AC">
        <w:rPr>
          <w:sz w:val="28"/>
          <w:szCs w:val="28"/>
        </w:rPr>
        <w:t>Файлы и файловая система. Файл.  Файловая система. Работа с  файлами и дисками. Операционная система. Прикладное программное обеспечение.  Графический интерфейс операционных систем и приложений. Представление информационного пространства с помощью графического интерфейса. Устройство компьютера.  Процессор и системная плата.  Устройства ввода информации.  Устройства вывода информации.  Оперативная память.  Долговременная память.</w:t>
      </w:r>
    </w:p>
    <w:p w:rsidR="00762F39" w:rsidRPr="004139AC" w:rsidRDefault="00762F39" w:rsidP="00C675E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 xml:space="preserve">Соединение блоков и устройств компьютера, других средств ИКТ, простейшие операции по управлению (включение и выключение, понимание сигналов о готовности и неполадке и т. д.), использование различных носителей </w:t>
      </w:r>
      <w:r w:rsidRPr="004139AC">
        <w:rPr>
          <w:rFonts w:ascii="Times New Roman" w:hAnsi="Times New Roman" w:cs="Times New Roman"/>
          <w:sz w:val="28"/>
          <w:szCs w:val="28"/>
        </w:rPr>
        <w:lastRenderedPageBreak/>
        <w:t>информации, расходных материалов. Гигиенические, эргономические и технические условия безопасной эксплуатации средств ИКТ.</w:t>
      </w:r>
      <w:r w:rsidR="00386727">
        <w:rPr>
          <w:rFonts w:ascii="Times New Roman" w:hAnsi="Times New Roman" w:cs="Times New Roman"/>
          <w:sz w:val="28"/>
          <w:szCs w:val="28"/>
        </w:rPr>
        <w:t xml:space="preserve"> </w:t>
      </w:r>
      <w:r w:rsidRPr="004139AC">
        <w:rPr>
          <w:rFonts w:ascii="Times New Roman" w:hAnsi="Times New Roman" w:cs="Times New Roman"/>
          <w:sz w:val="28"/>
          <w:szCs w:val="28"/>
        </w:rPr>
        <w:t xml:space="preserve">Оперирование компьютерными информационными объектами в наглядно-графической форме (графический пользовательский интерфейс). Создание, именование, сохранение, удаление объектов, организация их семейств. Компьютерные вирусы и антивирусные программы. </w:t>
      </w:r>
      <w:r w:rsidRPr="004139AC">
        <w:rPr>
          <w:rFonts w:ascii="Times New Roman" w:hAnsi="Times New Roman" w:cs="Times New Roman"/>
          <w:bCs/>
          <w:sz w:val="28"/>
          <w:szCs w:val="28"/>
        </w:rPr>
        <w:t>Правовая охрана  программ и данных. Защита информации.</w:t>
      </w:r>
      <w:r w:rsidRPr="004139AC">
        <w:rPr>
          <w:rFonts w:ascii="Times New Roman" w:hAnsi="Times New Roman" w:cs="Times New Roman"/>
          <w:sz w:val="28"/>
          <w:szCs w:val="28"/>
        </w:rPr>
        <w:t xml:space="preserve"> Лицензионные, условно бесплатные и свободно распространяемые программы Правовая охрана информации. Оценка количественных параметров информационных объектов и процессов: объем памяти, необходимый для хранения объектов, скорость передачи и обработки объектов, стоимость информационных продуктов, услуг связи.</w:t>
      </w:r>
    </w:p>
    <w:p w:rsidR="00762F39" w:rsidRPr="004139AC" w:rsidRDefault="00762F39" w:rsidP="00762F39">
      <w:pPr>
        <w:pStyle w:val="aa"/>
        <w:tabs>
          <w:tab w:val="clear" w:pos="360"/>
          <w:tab w:val="num" w:pos="0"/>
        </w:tabs>
        <w:ind w:left="0" w:firstLine="0"/>
        <w:jc w:val="both"/>
        <w:rPr>
          <w:bCs/>
          <w:sz w:val="28"/>
          <w:szCs w:val="28"/>
        </w:rPr>
      </w:pPr>
    </w:p>
    <w:p w:rsidR="00762F39" w:rsidRPr="004139AC" w:rsidRDefault="00762F39" w:rsidP="00762F39">
      <w:pPr>
        <w:pStyle w:val="p1"/>
        <w:spacing w:before="0" w:beforeAutospacing="0" w:after="0" w:afterAutospacing="0"/>
        <w:rPr>
          <w:sz w:val="28"/>
          <w:szCs w:val="28"/>
        </w:rPr>
      </w:pPr>
    </w:p>
    <w:p w:rsidR="00762F39" w:rsidRPr="004139AC" w:rsidRDefault="00762F39" w:rsidP="00762F39">
      <w:pPr>
        <w:pStyle w:val="3"/>
        <w:spacing w:after="0"/>
        <w:rPr>
          <w:i/>
          <w:sz w:val="28"/>
          <w:szCs w:val="28"/>
          <w:u w:val="single"/>
        </w:rPr>
      </w:pPr>
      <w:r w:rsidRPr="004139AC">
        <w:rPr>
          <w:i/>
          <w:sz w:val="28"/>
          <w:szCs w:val="28"/>
          <w:u w:val="single"/>
        </w:rPr>
        <w:t>Практические работы</w:t>
      </w:r>
    </w:p>
    <w:p w:rsidR="00762F39" w:rsidRPr="004139AC" w:rsidRDefault="00762F39" w:rsidP="00762F39">
      <w:pPr>
        <w:pStyle w:val="3"/>
        <w:spacing w:after="0"/>
        <w:rPr>
          <w:i/>
          <w:sz w:val="28"/>
          <w:szCs w:val="28"/>
          <w:u w:val="single"/>
        </w:rPr>
      </w:pPr>
      <w:r w:rsidRPr="004139AC">
        <w:rPr>
          <w:sz w:val="28"/>
          <w:szCs w:val="28"/>
        </w:rPr>
        <w:t>Работа с носителями информации.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Работа с файлами с использованием файлового менеджера.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Установка даты и времени с использованием графического интерфейса операционной системы</w:t>
      </w:r>
    </w:p>
    <w:p w:rsidR="00762F39" w:rsidRPr="004139AC" w:rsidRDefault="00762F39" w:rsidP="00762F39">
      <w:pPr>
        <w:pStyle w:val="p1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Защита от вирусов: обнаружение и лечение</w:t>
      </w:r>
    </w:p>
    <w:p w:rsidR="00762F39" w:rsidRPr="004139AC" w:rsidRDefault="00762F39" w:rsidP="00762F39">
      <w:pPr>
        <w:pStyle w:val="p1"/>
        <w:spacing w:before="0" w:beforeAutospacing="0" w:after="0" w:afterAutospacing="0"/>
        <w:rPr>
          <w:i/>
          <w:sz w:val="28"/>
          <w:szCs w:val="28"/>
        </w:rPr>
      </w:pPr>
    </w:p>
    <w:p w:rsidR="00762F39" w:rsidRPr="004139AC" w:rsidRDefault="007F312B" w:rsidP="00762F39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 w:rsidRPr="004139AC">
        <w:rPr>
          <w:rStyle w:val="ac"/>
          <w:sz w:val="28"/>
          <w:szCs w:val="28"/>
        </w:rPr>
        <w:t>Организация информационной среды</w:t>
      </w:r>
      <w:r w:rsidRPr="004139AC">
        <w:rPr>
          <w:rStyle w:val="ac"/>
          <w:rFonts w:eastAsia="DejaVu Sans"/>
          <w:sz w:val="28"/>
          <w:szCs w:val="28"/>
        </w:rPr>
        <w:t>.</w:t>
      </w:r>
      <w:r w:rsidR="001C7197">
        <w:rPr>
          <w:rStyle w:val="ac"/>
          <w:rFonts w:eastAsia="DejaVu Sans"/>
          <w:sz w:val="28"/>
          <w:szCs w:val="28"/>
        </w:rPr>
        <w:t xml:space="preserve"> </w:t>
      </w:r>
      <w:r w:rsidRPr="004139AC">
        <w:rPr>
          <w:b/>
          <w:sz w:val="28"/>
          <w:szCs w:val="28"/>
        </w:rPr>
        <w:t>Коммуникационные технологии</w:t>
      </w:r>
      <w:r w:rsidR="00762F39" w:rsidRPr="004139AC">
        <w:rPr>
          <w:b/>
          <w:sz w:val="28"/>
          <w:szCs w:val="28"/>
        </w:rPr>
        <w:t>.</w:t>
      </w:r>
      <w:r w:rsidR="006B4290" w:rsidRPr="004139AC">
        <w:rPr>
          <w:b/>
          <w:sz w:val="28"/>
          <w:szCs w:val="28"/>
        </w:rPr>
        <w:t>(16ч)</w:t>
      </w:r>
    </w:p>
    <w:p w:rsidR="00762F39" w:rsidRPr="004139AC" w:rsidRDefault="00762F39" w:rsidP="00762F39">
      <w:pPr>
        <w:pStyle w:val="p1"/>
        <w:spacing w:before="0" w:beforeAutospacing="0" w:after="0" w:afterAutospacing="0"/>
        <w:jc w:val="center"/>
        <w:rPr>
          <w:sz w:val="28"/>
          <w:szCs w:val="28"/>
        </w:rPr>
      </w:pPr>
    </w:p>
    <w:p w:rsidR="00762F39" w:rsidRPr="004139AC" w:rsidRDefault="00762F39" w:rsidP="00C675E0">
      <w:pPr>
        <w:pStyle w:val="p1"/>
        <w:spacing w:before="0" w:beforeAutospacing="0" w:after="0" w:afterAutospacing="0"/>
        <w:jc w:val="both"/>
        <w:rPr>
          <w:sz w:val="28"/>
          <w:szCs w:val="28"/>
        </w:rPr>
      </w:pPr>
      <w:r w:rsidRPr="004139AC">
        <w:rPr>
          <w:sz w:val="28"/>
          <w:szCs w:val="28"/>
        </w:rPr>
        <w:t>Передача информации. Локальные компьютерные сети. Глобальная компьютерная сеть Интернет. Состав Интернета. Адресация в Интернете. Маршрутизация и транспортировка данных по компьютерным сетям. Информационные ресурсы Интернета.</w:t>
      </w:r>
    </w:p>
    <w:p w:rsidR="00762F39" w:rsidRPr="004139AC" w:rsidRDefault="00762F39" w:rsidP="00C675E0">
      <w:pPr>
        <w:pStyle w:val="p1"/>
        <w:spacing w:before="0" w:beforeAutospacing="0" w:after="0" w:afterAutospacing="0"/>
        <w:jc w:val="both"/>
        <w:rPr>
          <w:sz w:val="28"/>
          <w:szCs w:val="28"/>
        </w:rPr>
      </w:pPr>
      <w:r w:rsidRPr="004139AC">
        <w:rPr>
          <w:i/>
          <w:sz w:val="28"/>
          <w:szCs w:val="28"/>
        </w:rPr>
        <w:t xml:space="preserve">Организация информации в среде коллективного использования информационных ресурсов. </w:t>
      </w:r>
      <w:r w:rsidRPr="004139AC">
        <w:rPr>
          <w:sz w:val="28"/>
          <w:szCs w:val="28"/>
        </w:rPr>
        <w:t>Всемирная паутина. Файловые архивы.  Общение в Интернете.  Мобильный Интернет.  Звук и видео в Интернете.</w:t>
      </w:r>
    </w:p>
    <w:p w:rsidR="00762F39" w:rsidRPr="004139AC" w:rsidRDefault="00762F39" w:rsidP="00C675E0">
      <w:pPr>
        <w:pStyle w:val="aa"/>
        <w:ind w:left="0" w:firstLine="0"/>
        <w:jc w:val="both"/>
        <w:rPr>
          <w:sz w:val="28"/>
          <w:szCs w:val="28"/>
        </w:rPr>
      </w:pPr>
      <w:r w:rsidRPr="004139AC">
        <w:rPr>
          <w:sz w:val="28"/>
          <w:szCs w:val="28"/>
        </w:rPr>
        <w:t>Электронная почта как средство связи; правила переписки, приложения к письмам, отправка и получение сообщения. Сохранение для индивидуального использования информационных объектов из компьютерных сетей (в том числе Интернета) и ссылок на них. Примеры организации коллективного взаимодействия: форум, телеконференция, чат. Компьютерные энциклопедии и справочники; информация в компьютерных сетях, некомпьютерных источниках информации. Компьютерные и некомпьютерные каталоги; поисковые машины; формулирование запросов.</w:t>
      </w:r>
    </w:p>
    <w:p w:rsidR="00762F39" w:rsidRPr="004139AC" w:rsidRDefault="00762F39" w:rsidP="00C675E0">
      <w:pPr>
        <w:pStyle w:val="p1"/>
        <w:spacing w:before="0" w:beforeAutospacing="0" w:after="0" w:afterAutospacing="0"/>
        <w:jc w:val="both"/>
        <w:rPr>
          <w:sz w:val="28"/>
          <w:szCs w:val="28"/>
        </w:rPr>
      </w:pPr>
      <w:r w:rsidRPr="004139AC">
        <w:rPr>
          <w:sz w:val="28"/>
          <w:szCs w:val="28"/>
        </w:rPr>
        <w:t xml:space="preserve"> Поиск информации в Интернете. Электронная коммерция в Интернете. </w:t>
      </w:r>
    </w:p>
    <w:p w:rsidR="00762F39" w:rsidRPr="004139AC" w:rsidRDefault="00762F39" w:rsidP="00C675E0">
      <w:pPr>
        <w:pStyle w:val="aa"/>
        <w:tabs>
          <w:tab w:val="clear" w:pos="360"/>
          <w:tab w:val="num" w:pos="142"/>
        </w:tabs>
        <w:ind w:left="0" w:firstLine="66"/>
        <w:jc w:val="both"/>
        <w:rPr>
          <w:sz w:val="28"/>
          <w:szCs w:val="28"/>
        </w:rPr>
      </w:pPr>
      <w:r w:rsidRPr="004139AC">
        <w:rPr>
          <w:sz w:val="28"/>
          <w:szCs w:val="28"/>
        </w:rPr>
        <w:t xml:space="preserve">Создание и обработка комплексных информационных объектов в виде печатного текста, </w:t>
      </w:r>
      <w:r w:rsidRPr="004139AC">
        <w:rPr>
          <w:sz w:val="28"/>
          <w:szCs w:val="28"/>
          <w:lang w:val="en-US"/>
        </w:rPr>
        <w:t>Web</w:t>
      </w:r>
      <w:r w:rsidRPr="004139AC">
        <w:rPr>
          <w:sz w:val="28"/>
          <w:szCs w:val="28"/>
        </w:rPr>
        <w:t>-страницы, презентации с использованием шаблонов.</w:t>
      </w:r>
    </w:p>
    <w:p w:rsidR="00762F39" w:rsidRPr="004139AC" w:rsidRDefault="00762F39" w:rsidP="00C675E0">
      <w:pPr>
        <w:pStyle w:val="p1"/>
        <w:spacing w:before="0" w:beforeAutospacing="0" w:after="0" w:afterAutospacing="0"/>
        <w:jc w:val="both"/>
        <w:rPr>
          <w:sz w:val="28"/>
          <w:szCs w:val="28"/>
        </w:rPr>
      </w:pPr>
      <w:r w:rsidRPr="004139AC">
        <w:rPr>
          <w:sz w:val="28"/>
          <w:szCs w:val="28"/>
        </w:rPr>
        <w:t xml:space="preserve">Разработка Web-сайтов с использованием языка разметки гипертекста HTML.  Web-страницы и Web-сайты.  Структура Web-страницы. Форматирование текста </w:t>
      </w:r>
      <w:r w:rsidRPr="004139AC">
        <w:rPr>
          <w:sz w:val="28"/>
          <w:szCs w:val="28"/>
        </w:rPr>
        <w:lastRenderedPageBreak/>
        <w:t>на Web-странице. Вставка изображений в Web-страницы.  Гиперссылки на Web-страницах</w:t>
      </w:r>
    </w:p>
    <w:p w:rsidR="00762F39" w:rsidRPr="004139AC" w:rsidRDefault="00762F39" w:rsidP="00C675E0">
      <w:pPr>
        <w:pStyle w:val="p1"/>
        <w:spacing w:before="0" w:beforeAutospacing="0" w:after="0" w:afterAutospacing="0"/>
        <w:jc w:val="both"/>
        <w:rPr>
          <w:sz w:val="28"/>
          <w:szCs w:val="28"/>
        </w:rPr>
      </w:pPr>
      <w:r w:rsidRPr="004139AC">
        <w:rPr>
          <w:sz w:val="28"/>
          <w:szCs w:val="28"/>
        </w:rPr>
        <w:t xml:space="preserve"> Списки на Web-страницах.  Интерактивные формы на Web-страницах.</w:t>
      </w:r>
    </w:p>
    <w:p w:rsidR="00762F39" w:rsidRPr="004139AC" w:rsidRDefault="00762F39" w:rsidP="00762F39">
      <w:pPr>
        <w:pStyle w:val="3"/>
        <w:spacing w:after="0"/>
        <w:rPr>
          <w:i/>
          <w:sz w:val="28"/>
          <w:szCs w:val="28"/>
          <w:u w:val="single"/>
        </w:rPr>
      </w:pPr>
    </w:p>
    <w:p w:rsidR="00762F39" w:rsidRPr="004139AC" w:rsidRDefault="00762F39" w:rsidP="00762F39">
      <w:pPr>
        <w:pStyle w:val="3"/>
        <w:spacing w:after="0"/>
        <w:rPr>
          <w:i/>
          <w:sz w:val="28"/>
          <w:szCs w:val="28"/>
          <w:u w:val="single"/>
        </w:rPr>
      </w:pPr>
      <w:r w:rsidRPr="004139AC">
        <w:rPr>
          <w:i/>
          <w:sz w:val="28"/>
          <w:szCs w:val="28"/>
          <w:u w:val="single"/>
        </w:rPr>
        <w:t>Практические работы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Подключение к Интернету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 xml:space="preserve"> «География» Интернета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Путешествие по Всемирной паутине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Работа с электронной Web-почтой</w:t>
      </w:r>
      <w:r w:rsidRPr="004139AC">
        <w:rPr>
          <w:sz w:val="28"/>
          <w:szCs w:val="28"/>
        </w:rPr>
        <w:tab/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Загрузка файлов из Интернета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Поиск информации в Интернете.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Разработка сайта с использованием языка разметки текста HTML</w:t>
      </w:r>
    </w:p>
    <w:p w:rsidR="00762F39" w:rsidRPr="004139AC" w:rsidRDefault="00762F39" w:rsidP="00762F39">
      <w:pPr>
        <w:pStyle w:val="21"/>
        <w:spacing w:before="240" w:line="240" w:lineRule="auto"/>
        <w:ind w:left="180"/>
        <w:rPr>
          <w:b/>
          <w:sz w:val="28"/>
          <w:szCs w:val="28"/>
        </w:rPr>
      </w:pPr>
      <w:r w:rsidRPr="004139AC">
        <w:rPr>
          <w:b/>
          <w:sz w:val="28"/>
          <w:szCs w:val="28"/>
        </w:rPr>
        <w:t>Повторение.</w:t>
      </w:r>
    </w:p>
    <w:p w:rsidR="001C7197" w:rsidRDefault="001C7197" w:rsidP="001C7197">
      <w:pPr>
        <w:pStyle w:val="21"/>
        <w:spacing w:before="240" w:line="240" w:lineRule="auto"/>
        <w:ind w:left="0"/>
        <w:rPr>
          <w:b/>
          <w:sz w:val="28"/>
          <w:szCs w:val="28"/>
        </w:rPr>
      </w:pPr>
    </w:p>
    <w:p w:rsidR="00762F39" w:rsidRPr="004139AC" w:rsidRDefault="00762F39" w:rsidP="00762F39">
      <w:pPr>
        <w:pStyle w:val="21"/>
        <w:spacing w:before="240" w:line="240" w:lineRule="auto"/>
        <w:ind w:left="180"/>
        <w:jc w:val="center"/>
        <w:rPr>
          <w:b/>
          <w:sz w:val="28"/>
          <w:szCs w:val="28"/>
        </w:rPr>
      </w:pPr>
      <w:r w:rsidRPr="004139AC">
        <w:rPr>
          <w:b/>
          <w:sz w:val="28"/>
          <w:szCs w:val="28"/>
        </w:rPr>
        <w:t>9 класс</w:t>
      </w:r>
    </w:p>
    <w:p w:rsidR="00762F39" w:rsidRPr="004139AC" w:rsidRDefault="00762F39" w:rsidP="00762F39">
      <w:pPr>
        <w:pStyle w:val="a6"/>
        <w:spacing w:before="240"/>
        <w:jc w:val="center"/>
        <w:rPr>
          <w:rFonts w:ascii="Times New Roman" w:hAnsi="Times New Roman"/>
          <w:b/>
          <w:sz w:val="28"/>
          <w:szCs w:val="28"/>
        </w:rPr>
      </w:pPr>
      <w:r w:rsidRPr="004139AC">
        <w:rPr>
          <w:rFonts w:ascii="Times New Roman" w:hAnsi="Times New Roman"/>
          <w:b/>
          <w:sz w:val="28"/>
          <w:szCs w:val="28"/>
        </w:rPr>
        <w:t>ИНФОРМАЦИОННЫЕ ТЕХНОЛОГИИ</w:t>
      </w:r>
    </w:p>
    <w:p w:rsidR="00762F39" w:rsidRPr="004139AC" w:rsidRDefault="00762F39" w:rsidP="00762F39">
      <w:pPr>
        <w:pStyle w:val="aa"/>
        <w:tabs>
          <w:tab w:val="clear" w:pos="360"/>
        </w:tabs>
        <w:spacing w:before="60"/>
        <w:ind w:left="0" w:firstLine="567"/>
        <w:jc w:val="both"/>
        <w:rPr>
          <w:b/>
          <w:sz w:val="28"/>
          <w:szCs w:val="28"/>
        </w:rPr>
      </w:pPr>
    </w:p>
    <w:p w:rsidR="00762F39" w:rsidRPr="004139AC" w:rsidRDefault="00762F39" w:rsidP="00C675E0">
      <w:pPr>
        <w:pStyle w:val="p1"/>
        <w:spacing w:before="0" w:beforeAutospacing="0" w:after="0" w:afterAutospacing="0"/>
        <w:jc w:val="both"/>
        <w:rPr>
          <w:b/>
          <w:sz w:val="28"/>
          <w:szCs w:val="28"/>
        </w:rPr>
      </w:pPr>
      <w:r w:rsidRPr="004139AC">
        <w:rPr>
          <w:b/>
          <w:sz w:val="28"/>
          <w:szCs w:val="28"/>
        </w:rPr>
        <w:t xml:space="preserve">Кодирование и обработка графической и </w:t>
      </w:r>
      <w:proofErr w:type="spellStart"/>
      <w:r w:rsidRPr="004139AC">
        <w:rPr>
          <w:b/>
          <w:sz w:val="28"/>
          <w:szCs w:val="28"/>
        </w:rPr>
        <w:t>мультимедийной</w:t>
      </w:r>
      <w:proofErr w:type="spellEnd"/>
      <w:r w:rsidRPr="004139AC">
        <w:rPr>
          <w:b/>
          <w:sz w:val="28"/>
          <w:szCs w:val="28"/>
        </w:rPr>
        <w:t xml:space="preserve"> информации</w:t>
      </w:r>
      <w:r w:rsidR="006B4290" w:rsidRPr="004139AC">
        <w:rPr>
          <w:b/>
          <w:sz w:val="28"/>
          <w:szCs w:val="28"/>
        </w:rPr>
        <w:t>(15ч)</w:t>
      </w:r>
    </w:p>
    <w:p w:rsidR="00762F39" w:rsidRPr="004139AC" w:rsidRDefault="00762F39" w:rsidP="00C675E0">
      <w:pPr>
        <w:pStyle w:val="p1"/>
        <w:spacing w:before="0" w:beforeAutospacing="0" w:after="0" w:afterAutospacing="0"/>
        <w:jc w:val="both"/>
        <w:rPr>
          <w:sz w:val="28"/>
          <w:szCs w:val="28"/>
        </w:rPr>
      </w:pPr>
      <w:r w:rsidRPr="004139AC">
        <w:rPr>
          <w:sz w:val="28"/>
          <w:szCs w:val="28"/>
        </w:rPr>
        <w:t>Кодирование графической информации. Пространственная дискретизация. Растровые изображения на экране монитора. Палитры цветов в системах цветопередачи RGB, CMYK и HSB. Растровая и векторная графика. Интерфейс и основные возможности графических редакторов. Инструменты рисования растровых графических редакторов. Работа с объектами в векторных графических редакторах. Редактирование изображений и рисунков. Растровая и векторная анимация.  Кодирование и обработка звуковой информации. Цифровое фото и  видео.</w:t>
      </w:r>
    </w:p>
    <w:p w:rsidR="00302019" w:rsidRPr="004139AC" w:rsidRDefault="00302019" w:rsidP="00762F39">
      <w:pPr>
        <w:pStyle w:val="3"/>
        <w:spacing w:after="0"/>
        <w:rPr>
          <w:sz w:val="28"/>
          <w:szCs w:val="28"/>
        </w:rPr>
      </w:pPr>
    </w:p>
    <w:p w:rsidR="00762F39" w:rsidRPr="004139AC" w:rsidRDefault="00762F39" w:rsidP="00762F39">
      <w:pPr>
        <w:pStyle w:val="3"/>
        <w:spacing w:after="0"/>
        <w:rPr>
          <w:i/>
          <w:sz w:val="28"/>
          <w:szCs w:val="28"/>
          <w:u w:val="single"/>
        </w:rPr>
      </w:pPr>
      <w:r w:rsidRPr="004139AC">
        <w:rPr>
          <w:i/>
          <w:sz w:val="28"/>
          <w:szCs w:val="28"/>
          <w:u w:val="single"/>
        </w:rPr>
        <w:t>Практические работы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Кодирование графической информации. Сканирование изображений.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Анимация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 xml:space="preserve"> Кодирование, запись  и обработка звуковой информации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 xml:space="preserve"> Захват цифрового фото и создание слайд-шоу</w:t>
      </w:r>
    </w:p>
    <w:p w:rsidR="00762F39" w:rsidRPr="004139AC" w:rsidRDefault="00762F39" w:rsidP="00762F39">
      <w:pPr>
        <w:pStyle w:val="3"/>
        <w:spacing w:after="0"/>
        <w:rPr>
          <w:sz w:val="28"/>
          <w:szCs w:val="28"/>
        </w:rPr>
      </w:pPr>
      <w:r w:rsidRPr="004139AC">
        <w:rPr>
          <w:sz w:val="28"/>
          <w:szCs w:val="28"/>
        </w:rPr>
        <w:t>Захват и редактирование цифрового видео с использованием системы нелинейного видеомонтажа.</w:t>
      </w:r>
    </w:p>
    <w:p w:rsidR="00762F39" w:rsidRPr="004139AC" w:rsidRDefault="00762F39" w:rsidP="00762F39">
      <w:pPr>
        <w:pStyle w:val="p1"/>
        <w:spacing w:before="0" w:beforeAutospacing="0" w:after="0" w:afterAutospacing="0"/>
        <w:rPr>
          <w:b/>
          <w:sz w:val="28"/>
          <w:szCs w:val="28"/>
        </w:rPr>
      </w:pPr>
    </w:p>
    <w:p w:rsidR="00762F39" w:rsidRPr="004139AC" w:rsidRDefault="00762F39" w:rsidP="00762F39">
      <w:pPr>
        <w:pStyle w:val="p1"/>
        <w:spacing w:before="0" w:beforeAutospacing="0" w:after="0" w:afterAutospacing="0"/>
        <w:rPr>
          <w:sz w:val="28"/>
          <w:szCs w:val="28"/>
        </w:rPr>
      </w:pPr>
      <w:r w:rsidRPr="004139AC">
        <w:rPr>
          <w:b/>
          <w:sz w:val="28"/>
          <w:szCs w:val="28"/>
        </w:rPr>
        <w:t>Кодирование и обработка текстовой информации</w:t>
      </w:r>
      <w:r w:rsidRPr="004139AC">
        <w:rPr>
          <w:b/>
          <w:sz w:val="28"/>
          <w:szCs w:val="28"/>
        </w:rPr>
        <w:tab/>
      </w:r>
      <w:r w:rsidR="006B4290" w:rsidRPr="004139AC">
        <w:rPr>
          <w:b/>
          <w:sz w:val="28"/>
          <w:szCs w:val="28"/>
        </w:rPr>
        <w:t>(9ч)</w:t>
      </w:r>
    </w:p>
    <w:p w:rsidR="00762F39" w:rsidRPr="004139AC" w:rsidRDefault="00762F39" w:rsidP="00C675E0">
      <w:pPr>
        <w:pStyle w:val="p1"/>
        <w:spacing w:before="0" w:beforeAutospacing="0" w:after="0" w:afterAutospacing="0"/>
        <w:jc w:val="both"/>
        <w:rPr>
          <w:sz w:val="28"/>
          <w:szCs w:val="28"/>
        </w:rPr>
      </w:pPr>
      <w:r w:rsidRPr="004139AC">
        <w:rPr>
          <w:sz w:val="28"/>
          <w:szCs w:val="28"/>
        </w:rPr>
        <w:t xml:space="preserve">Кодирование текстовой информации. Создание документов в текстовых редакторах. </w:t>
      </w:r>
      <w:r w:rsidRPr="004139AC">
        <w:rPr>
          <w:sz w:val="28"/>
          <w:szCs w:val="28"/>
        </w:rPr>
        <w:tab/>
      </w:r>
    </w:p>
    <w:p w:rsidR="00762F39" w:rsidRPr="004139AC" w:rsidRDefault="00762F39" w:rsidP="00C675E0">
      <w:pPr>
        <w:pStyle w:val="p1"/>
        <w:spacing w:before="0" w:beforeAutospacing="0" w:after="0" w:afterAutospacing="0"/>
        <w:jc w:val="both"/>
        <w:rPr>
          <w:i/>
          <w:sz w:val="28"/>
          <w:szCs w:val="28"/>
        </w:rPr>
      </w:pPr>
      <w:r w:rsidRPr="004139AC">
        <w:rPr>
          <w:sz w:val="28"/>
          <w:szCs w:val="28"/>
        </w:rPr>
        <w:t>Ввод и редактирование документа. Форматирование документа.</w:t>
      </w:r>
      <w:r w:rsidR="00386727">
        <w:rPr>
          <w:sz w:val="28"/>
          <w:szCs w:val="28"/>
        </w:rPr>
        <w:t xml:space="preserve"> </w:t>
      </w:r>
      <w:r w:rsidRPr="004139AC">
        <w:rPr>
          <w:rStyle w:val="ac"/>
          <w:b w:val="0"/>
          <w:sz w:val="28"/>
          <w:szCs w:val="28"/>
        </w:rPr>
        <w:t xml:space="preserve">Создание текста посредством квалифицированного клавиатурного письма с использованием базовых средств текстовых редакторов. Работа с фрагментами текста. Страница. Абзацы, ссылки, заголовки, оглавления. Выделение изменений. Проверка </w:t>
      </w:r>
      <w:r w:rsidRPr="004139AC">
        <w:rPr>
          <w:rStyle w:val="ac"/>
          <w:b w:val="0"/>
          <w:sz w:val="28"/>
          <w:szCs w:val="28"/>
        </w:rPr>
        <w:lastRenderedPageBreak/>
        <w:t xml:space="preserve">правописания, словари. Включение в текст списков, таблиц, изображений, диаграмм, формул. </w:t>
      </w:r>
      <w:r w:rsidRPr="004139AC">
        <w:rPr>
          <w:sz w:val="28"/>
          <w:szCs w:val="28"/>
        </w:rPr>
        <w:t>Сохранение и п</w:t>
      </w:r>
      <w:r w:rsidRPr="004139AC">
        <w:rPr>
          <w:rStyle w:val="ac"/>
          <w:sz w:val="28"/>
          <w:szCs w:val="28"/>
        </w:rPr>
        <w:t>е</w:t>
      </w:r>
      <w:r w:rsidRPr="004139AC">
        <w:rPr>
          <w:rStyle w:val="ac"/>
          <w:b w:val="0"/>
          <w:sz w:val="28"/>
          <w:szCs w:val="28"/>
        </w:rPr>
        <w:t>чать текста. Планирование работы над текстом. Примеры деловой переписки, учебной публикации (доклад, реферат).</w:t>
      </w:r>
      <w:r w:rsidRPr="004139AC">
        <w:rPr>
          <w:sz w:val="28"/>
          <w:szCs w:val="28"/>
        </w:rPr>
        <w:t xml:space="preserve"> Компьютерные словари и системы машинного перевода текстов. Системы оптического распознавания документов. </w:t>
      </w:r>
    </w:p>
    <w:p w:rsidR="00762F39" w:rsidRPr="004139AC" w:rsidRDefault="00762F39" w:rsidP="00762F39">
      <w:pPr>
        <w:pStyle w:val="aa"/>
        <w:tabs>
          <w:tab w:val="clear" w:pos="360"/>
        </w:tabs>
        <w:spacing w:before="60"/>
        <w:ind w:left="0" w:firstLine="0"/>
        <w:jc w:val="both"/>
        <w:rPr>
          <w:b/>
          <w:i/>
          <w:sz w:val="28"/>
          <w:szCs w:val="28"/>
        </w:rPr>
      </w:pPr>
      <w:r w:rsidRPr="004139AC">
        <w:rPr>
          <w:i/>
          <w:sz w:val="28"/>
          <w:szCs w:val="28"/>
        </w:rPr>
        <w:t>.</w:t>
      </w:r>
    </w:p>
    <w:p w:rsidR="00762F39" w:rsidRPr="004139AC" w:rsidRDefault="00762F39" w:rsidP="00762F39">
      <w:pPr>
        <w:pStyle w:val="p1"/>
        <w:spacing w:before="0" w:beforeAutospacing="0" w:after="0" w:afterAutospacing="0"/>
        <w:rPr>
          <w:rStyle w:val="ac"/>
          <w:b w:val="0"/>
          <w:i/>
          <w:sz w:val="28"/>
          <w:szCs w:val="28"/>
        </w:rPr>
      </w:pPr>
    </w:p>
    <w:p w:rsidR="00762F39" w:rsidRPr="004139AC" w:rsidRDefault="00762F39" w:rsidP="00762F39">
      <w:pPr>
        <w:pStyle w:val="3"/>
        <w:spacing w:after="0"/>
        <w:rPr>
          <w:i/>
          <w:sz w:val="28"/>
          <w:szCs w:val="28"/>
          <w:u w:val="single"/>
        </w:rPr>
      </w:pPr>
      <w:r w:rsidRPr="004139AC">
        <w:rPr>
          <w:i/>
          <w:sz w:val="28"/>
          <w:szCs w:val="28"/>
          <w:u w:val="single"/>
        </w:rPr>
        <w:t>Практические работы</w:t>
      </w:r>
    </w:p>
    <w:p w:rsidR="00762F39" w:rsidRPr="004139AC" w:rsidRDefault="00762F39" w:rsidP="00762F39">
      <w:pPr>
        <w:pStyle w:val="a8"/>
        <w:widowControl w:val="0"/>
        <w:spacing w:after="0"/>
        <w:rPr>
          <w:rStyle w:val="ac"/>
          <w:b w:val="0"/>
          <w:i/>
          <w:sz w:val="28"/>
          <w:szCs w:val="28"/>
        </w:rPr>
      </w:pP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Кодирование текстовой информации. Сканирование текста, использование программ распознавания.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Вставка в документ формул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Форматирование символов и абзацев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Создание и форматирование списков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 xml:space="preserve"> Вставка в документ таблицы, ее форматирование и заполнение данными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 xml:space="preserve"> Перевод текста с помощью компьютерного словаря</w:t>
      </w:r>
    </w:p>
    <w:p w:rsidR="00762F39" w:rsidRPr="004139AC" w:rsidRDefault="00762F39" w:rsidP="00762F39">
      <w:pPr>
        <w:pStyle w:val="p1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Сканирование и распознавание «бумажного» текстового документа</w:t>
      </w:r>
    </w:p>
    <w:p w:rsidR="00762F39" w:rsidRPr="004139AC" w:rsidRDefault="00762F39" w:rsidP="00762F39">
      <w:pPr>
        <w:pStyle w:val="p1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ab/>
      </w:r>
    </w:p>
    <w:p w:rsidR="00762F39" w:rsidRPr="004139AC" w:rsidRDefault="00762F39" w:rsidP="00C675E0">
      <w:pPr>
        <w:pStyle w:val="p1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ab/>
      </w:r>
    </w:p>
    <w:p w:rsidR="00762F39" w:rsidRPr="004139AC" w:rsidRDefault="00762F39" w:rsidP="00762F39">
      <w:pPr>
        <w:pStyle w:val="p1"/>
        <w:spacing w:before="0" w:beforeAutospacing="0" w:after="0" w:afterAutospacing="0"/>
        <w:jc w:val="center"/>
        <w:rPr>
          <w:sz w:val="28"/>
          <w:szCs w:val="28"/>
        </w:rPr>
      </w:pPr>
      <w:r w:rsidRPr="004139AC">
        <w:rPr>
          <w:b/>
          <w:sz w:val="28"/>
          <w:szCs w:val="28"/>
        </w:rPr>
        <w:t>Кодирование и обработка числовой информации</w:t>
      </w:r>
      <w:r w:rsidR="006B4290" w:rsidRPr="004139AC">
        <w:rPr>
          <w:b/>
          <w:sz w:val="28"/>
          <w:szCs w:val="28"/>
        </w:rPr>
        <w:t>(10ч)</w:t>
      </w:r>
    </w:p>
    <w:p w:rsidR="00762F39" w:rsidRPr="004139AC" w:rsidRDefault="00762F39" w:rsidP="00762F39">
      <w:pPr>
        <w:pStyle w:val="aa"/>
        <w:tabs>
          <w:tab w:val="clear" w:pos="360"/>
        </w:tabs>
        <w:ind w:left="0" w:firstLine="0"/>
        <w:jc w:val="both"/>
        <w:rPr>
          <w:b/>
          <w:sz w:val="28"/>
          <w:szCs w:val="28"/>
        </w:rPr>
      </w:pPr>
    </w:p>
    <w:p w:rsidR="00762F39" w:rsidRPr="004139AC" w:rsidRDefault="00762F39" w:rsidP="00C675E0">
      <w:pPr>
        <w:pStyle w:val="p1"/>
        <w:spacing w:before="0" w:beforeAutospacing="0" w:after="0" w:afterAutospacing="0"/>
        <w:jc w:val="both"/>
        <w:rPr>
          <w:sz w:val="28"/>
          <w:szCs w:val="28"/>
        </w:rPr>
      </w:pPr>
      <w:r w:rsidRPr="004139AC">
        <w:rPr>
          <w:sz w:val="28"/>
          <w:szCs w:val="28"/>
        </w:rPr>
        <w:t>Кодирование числовой информации. Представление числовой информации с помощью систем счисления. Арифметические операции в позиционных системах счисления</w:t>
      </w:r>
    </w:p>
    <w:p w:rsidR="00762F39" w:rsidRPr="004139AC" w:rsidRDefault="00762F39" w:rsidP="00C675E0">
      <w:pPr>
        <w:pStyle w:val="p1"/>
        <w:spacing w:before="0" w:beforeAutospacing="0" w:after="0" w:afterAutospacing="0"/>
        <w:jc w:val="both"/>
        <w:rPr>
          <w:sz w:val="28"/>
          <w:szCs w:val="28"/>
        </w:rPr>
      </w:pPr>
      <w:r w:rsidRPr="004139AC">
        <w:rPr>
          <w:sz w:val="28"/>
          <w:szCs w:val="28"/>
        </w:rPr>
        <w:t>Двоичное кодирование чисел в компьютере. Электронные таблицы. Основные параметры электронных таблиц. Основные типы и форматы данных. Ввод данных в готовую таблицу, изменение данных, переход к графическому представлению. Ввод математических формул и вычисление по ним, представление формульной зависимости на графике</w:t>
      </w:r>
      <w:r w:rsidRPr="004139AC">
        <w:rPr>
          <w:rStyle w:val="ab"/>
          <w:sz w:val="28"/>
          <w:szCs w:val="28"/>
        </w:rPr>
        <w:t xml:space="preserve">. </w:t>
      </w:r>
      <w:r w:rsidRPr="004139AC">
        <w:rPr>
          <w:sz w:val="28"/>
          <w:szCs w:val="28"/>
        </w:rPr>
        <w:t xml:space="preserve">Относительные, абсолютные и смешанные ссылки. Встроенные функции. Построение диаграмм и графиков. Базы данных в электронных таблицах. Представление базы данных в виде таблицы и формы. Сортировка и поиск данных в электронных таблицах. </w:t>
      </w:r>
    </w:p>
    <w:p w:rsidR="00762F39" w:rsidRPr="004139AC" w:rsidRDefault="00762F39" w:rsidP="00C675E0">
      <w:pPr>
        <w:pStyle w:val="aa"/>
        <w:tabs>
          <w:tab w:val="clear" w:pos="360"/>
        </w:tabs>
        <w:jc w:val="both"/>
        <w:rPr>
          <w:b/>
          <w:sz w:val="28"/>
          <w:szCs w:val="28"/>
        </w:rPr>
      </w:pPr>
      <w:r w:rsidRPr="004139AC">
        <w:rPr>
          <w:sz w:val="28"/>
          <w:szCs w:val="28"/>
        </w:rPr>
        <w:t>Поиск данных в готовой базе. Создание записей в базе данных.</w:t>
      </w:r>
    </w:p>
    <w:p w:rsidR="00762F39" w:rsidRPr="004139AC" w:rsidRDefault="00762F39" w:rsidP="00C675E0">
      <w:pPr>
        <w:pStyle w:val="aa"/>
        <w:tabs>
          <w:tab w:val="clear" w:pos="360"/>
        </w:tabs>
        <w:jc w:val="both"/>
        <w:rPr>
          <w:b/>
          <w:sz w:val="28"/>
          <w:szCs w:val="28"/>
        </w:rPr>
      </w:pPr>
    </w:p>
    <w:p w:rsidR="00762F39" w:rsidRPr="004139AC" w:rsidRDefault="00762F39" w:rsidP="00762F39">
      <w:pPr>
        <w:pStyle w:val="3"/>
        <w:spacing w:after="0"/>
        <w:rPr>
          <w:i/>
          <w:sz w:val="28"/>
          <w:szCs w:val="28"/>
          <w:u w:val="single"/>
        </w:rPr>
      </w:pPr>
      <w:r w:rsidRPr="004139AC">
        <w:rPr>
          <w:i/>
          <w:sz w:val="28"/>
          <w:szCs w:val="28"/>
          <w:u w:val="single"/>
        </w:rPr>
        <w:t>Практические работы</w:t>
      </w:r>
    </w:p>
    <w:p w:rsidR="00762F39" w:rsidRPr="004139AC" w:rsidRDefault="00762F39" w:rsidP="00762F39">
      <w:pPr>
        <w:pStyle w:val="aa"/>
        <w:tabs>
          <w:tab w:val="clear" w:pos="360"/>
        </w:tabs>
        <w:jc w:val="both"/>
        <w:rPr>
          <w:b/>
          <w:sz w:val="28"/>
          <w:szCs w:val="28"/>
        </w:rPr>
      </w:pP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Перевод чисел из одной системы счисления в другую с помощью калькулятора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Относительные, абсолютные и смешанные ссылки в электронных таблицах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Создание таблиц значений функций в электронных таблицах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Построение диаграмм различных типов</w:t>
      </w:r>
    </w:p>
    <w:p w:rsidR="00762F39" w:rsidRPr="004139AC" w:rsidRDefault="00762F39" w:rsidP="00762F39">
      <w:pPr>
        <w:pStyle w:val="a8"/>
        <w:widowControl w:val="0"/>
        <w:spacing w:after="0"/>
        <w:ind w:left="0"/>
        <w:rPr>
          <w:sz w:val="28"/>
          <w:szCs w:val="28"/>
        </w:rPr>
      </w:pPr>
      <w:r w:rsidRPr="004139AC">
        <w:rPr>
          <w:sz w:val="28"/>
          <w:szCs w:val="28"/>
        </w:rPr>
        <w:t>Сортировка и поиск данных в электронных таблицах</w:t>
      </w:r>
    </w:p>
    <w:p w:rsidR="00762F39" w:rsidRPr="004139AC" w:rsidRDefault="00762F39" w:rsidP="00762F39">
      <w:pPr>
        <w:pStyle w:val="a8"/>
        <w:widowControl w:val="0"/>
        <w:spacing w:after="0"/>
        <w:ind w:left="0"/>
        <w:rPr>
          <w:sz w:val="28"/>
          <w:szCs w:val="28"/>
        </w:rPr>
      </w:pPr>
    </w:p>
    <w:p w:rsidR="00762F39" w:rsidRPr="004139AC" w:rsidRDefault="00762F39" w:rsidP="00762F39">
      <w:pPr>
        <w:pStyle w:val="a8"/>
        <w:widowControl w:val="0"/>
        <w:spacing w:after="0"/>
        <w:ind w:left="0"/>
        <w:jc w:val="center"/>
        <w:rPr>
          <w:b/>
          <w:sz w:val="28"/>
          <w:szCs w:val="28"/>
        </w:rPr>
      </w:pPr>
      <w:r w:rsidRPr="004139AC">
        <w:rPr>
          <w:b/>
          <w:sz w:val="28"/>
          <w:szCs w:val="28"/>
        </w:rPr>
        <w:t>Основы алгоритмизации и объектно-ориентированного программирования.</w:t>
      </w:r>
      <w:r w:rsidR="006B4290" w:rsidRPr="004139AC">
        <w:rPr>
          <w:b/>
          <w:sz w:val="28"/>
          <w:szCs w:val="28"/>
        </w:rPr>
        <w:t>(21ч)</w:t>
      </w:r>
    </w:p>
    <w:p w:rsidR="00762F39" w:rsidRPr="004139AC" w:rsidRDefault="00762F39" w:rsidP="00762F39">
      <w:pPr>
        <w:pStyle w:val="a8"/>
        <w:widowControl w:val="0"/>
        <w:spacing w:after="0"/>
        <w:ind w:left="0"/>
        <w:jc w:val="center"/>
        <w:rPr>
          <w:b/>
          <w:sz w:val="28"/>
          <w:szCs w:val="28"/>
        </w:rPr>
      </w:pPr>
    </w:p>
    <w:p w:rsidR="00762F39" w:rsidRPr="004139AC" w:rsidRDefault="00762F39" w:rsidP="00762F39">
      <w:pPr>
        <w:pStyle w:val="p1"/>
        <w:spacing w:before="0" w:beforeAutospacing="0" w:after="0" w:afterAutospacing="0"/>
        <w:rPr>
          <w:sz w:val="28"/>
          <w:szCs w:val="28"/>
        </w:rPr>
      </w:pPr>
      <w:r w:rsidRPr="004139AC">
        <w:rPr>
          <w:rStyle w:val="ac"/>
          <w:b w:val="0"/>
          <w:sz w:val="28"/>
          <w:szCs w:val="28"/>
        </w:rPr>
        <w:lastRenderedPageBreak/>
        <w:t>Алгоритм, свойства алгоритмов</w:t>
      </w:r>
      <w:r w:rsidRPr="004139AC">
        <w:rPr>
          <w:sz w:val="28"/>
          <w:szCs w:val="28"/>
        </w:rPr>
        <w:t>, его формальное исполнение. Исполнители алгоритмов.</w:t>
      </w:r>
    </w:p>
    <w:p w:rsidR="00762F39" w:rsidRPr="004139AC" w:rsidRDefault="00762F39" w:rsidP="00762F39">
      <w:pPr>
        <w:pStyle w:val="p1"/>
        <w:spacing w:before="0" w:beforeAutospacing="0" w:after="0" w:afterAutospacing="0"/>
        <w:rPr>
          <w:sz w:val="28"/>
          <w:szCs w:val="28"/>
        </w:rPr>
      </w:pPr>
      <w:r w:rsidRPr="004139AC">
        <w:rPr>
          <w:rStyle w:val="ac"/>
          <w:b w:val="0"/>
          <w:sz w:val="28"/>
          <w:szCs w:val="28"/>
        </w:rPr>
        <w:t>Способы записи алгоритмов.</w:t>
      </w:r>
      <w:r w:rsidRPr="004139AC">
        <w:rPr>
          <w:sz w:val="28"/>
          <w:szCs w:val="28"/>
        </w:rPr>
        <w:t xml:space="preserve"> Блок-схемы алгоритмов. Представление о программировании. Кодирование основных типов алгоритмических структур на объектно-ориентированных языках и алгоритмическом языке.</w:t>
      </w:r>
      <w:r w:rsidRPr="004139AC">
        <w:rPr>
          <w:sz w:val="28"/>
          <w:szCs w:val="28"/>
        </w:rPr>
        <w:tab/>
      </w:r>
      <w:r w:rsidRPr="004139AC">
        <w:rPr>
          <w:rStyle w:val="ac"/>
          <w:b w:val="0"/>
          <w:sz w:val="28"/>
          <w:szCs w:val="28"/>
        </w:rPr>
        <w:t>Алгоритмические конструкции</w:t>
      </w:r>
      <w:r w:rsidRPr="004139AC">
        <w:rPr>
          <w:rStyle w:val="ac"/>
          <w:sz w:val="28"/>
          <w:szCs w:val="28"/>
        </w:rPr>
        <w:t xml:space="preserve">. </w:t>
      </w:r>
      <w:r w:rsidRPr="004139AC">
        <w:rPr>
          <w:sz w:val="28"/>
          <w:szCs w:val="28"/>
        </w:rPr>
        <w:t>Линейный алгоритм. Алгоритмическая структура «ветвление». Алгоритмическая структура «выбор». Алгоритмическая структура «цикл»</w:t>
      </w:r>
    </w:p>
    <w:p w:rsidR="00762F39" w:rsidRPr="004139AC" w:rsidRDefault="00762F39" w:rsidP="00762F39">
      <w:pPr>
        <w:pStyle w:val="p1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Переменные: тип, имя, значение. Арифметические, строковые и логические выражения</w:t>
      </w:r>
    </w:p>
    <w:p w:rsidR="00762F39" w:rsidRPr="004139AC" w:rsidRDefault="00762F39" w:rsidP="00762F39">
      <w:pPr>
        <w:pStyle w:val="p1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Функции в языках объектно-ориентированного и алгоритмического программирования</w:t>
      </w:r>
    </w:p>
    <w:p w:rsidR="00762F39" w:rsidRPr="004139AC" w:rsidRDefault="00762F39" w:rsidP="00762F39">
      <w:pPr>
        <w:pStyle w:val="a8"/>
        <w:widowControl w:val="0"/>
        <w:spacing w:after="0"/>
        <w:ind w:left="0"/>
        <w:rPr>
          <w:b/>
          <w:i/>
          <w:sz w:val="28"/>
          <w:szCs w:val="28"/>
        </w:rPr>
      </w:pPr>
      <w:r w:rsidRPr="004139AC">
        <w:rPr>
          <w:sz w:val="28"/>
          <w:szCs w:val="28"/>
        </w:rPr>
        <w:t>Основы объектно-ориентированного визуального программирования</w:t>
      </w:r>
      <w:r w:rsidRPr="004139AC">
        <w:rPr>
          <w:b/>
          <w:sz w:val="28"/>
          <w:szCs w:val="28"/>
        </w:rPr>
        <w:t>.</w:t>
      </w:r>
      <w:r w:rsidRPr="004139AC">
        <w:rPr>
          <w:rStyle w:val="ac"/>
          <w:b w:val="0"/>
          <w:sz w:val="28"/>
          <w:szCs w:val="28"/>
        </w:rPr>
        <w:t xml:space="preserve"> Разбиение задачи на подзадачи, вспомогательный алгоритм. Обрабатываемые объекты: цепочки символов, числа, списки, деревья, графы. </w:t>
      </w:r>
    </w:p>
    <w:p w:rsidR="00762F39" w:rsidRPr="004139AC" w:rsidRDefault="00762F39" w:rsidP="00762F39">
      <w:pPr>
        <w:pStyle w:val="p1"/>
        <w:spacing w:before="0" w:beforeAutospacing="0" w:after="0" w:afterAutospacing="0"/>
        <w:rPr>
          <w:sz w:val="28"/>
          <w:szCs w:val="28"/>
        </w:rPr>
      </w:pPr>
    </w:p>
    <w:p w:rsidR="00762F39" w:rsidRPr="004139AC" w:rsidRDefault="00762F39" w:rsidP="00762F39">
      <w:pPr>
        <w:pStyle w:val="3"/>
        <w:spacing w:after="0"/>
        <w:rPr>
          <w:i/>
          <w:sz w:val="28"/>
          <w:szCs w:val="28"/>
          <w:u w:val="single"/>
        </w:rPr>
      </w:pPr>
      <w:r w:rsidRPr="004139AC">
        <w:rPr>
          <w:i/>
          <w:sz w:val="28"/>
          <w:szCs w:val="28"/>
          <w:u w:val="single"/>
        </w:rPr>
        <w:t>Практические работы</w:t>
      </w:r>
    </w:p>
    <w:p w:rsidR="00762F39" w:rsidRPr="004139AC" w:rsidRDefault="00762F39" w:rsidP="00762F39">
      <w:pPr>
        <w:pStyle w:val="3"/>
        <w:spacing w:after="0"/>
        <w:rPr>
          <w:i/>
          <w:sz w:val="28"/>
          <w:szCs w:val="28"/>
          <w:u w:val="single"/>
        </w:rPr>
      </w:pP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Знакомство с системами объектно-ориентированного и алгоритмического программирования.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Проект «Переменные».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Проект «Калькулятор».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Проект «Строковый калькулятор».</w:t>
      </w:r>
      <w:r w:rsidRPr="004139AC">
        <w:rPr>
          <w:sz w:val="28"/>
          <w:szCs w:val="28"/>
        </w:rPr>
        <w:tab/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Проект «Даты и время»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Проект «Сравнение кодов символов»</w:t>
      </w:r>
      <w:r w:rsidRPr="004139AC">
        <w:rPr>
          <w:sz w:val="28"/>
          <w:szCs w:val="28"/>
        </w:rPr>
        <w:tab/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Проект «Отметка»</w:t>
      </w:r>
      <w:r w:rsidRPr="004139AC">
        <w:rPr>
          <w:sz w:val="28"/>
          <w:szCs w:val="28"/>
        </w:rPr>
        <w:tab/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Проект «Коды символов».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Преобразование элементов одномерного массива.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Преобразование элементов двумерного массива.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  <w:r w:rsidRPr="004139AC">
        <w:rPr>
          <w:sz w:val="28"/>
          <w:szCs w:val="28"/>
        </w:rPr>
        <w:t>Разработка программы, формирующей на экране рисунок.</w:t>
      </w:r>
    </w:p>
    <w:p w:rsidR="00762F39" w:rsidRPr="004139AC" w:rsidRDefault="00762F39" w:rsidP="00762F39">
      <w:pPr>
        <w:pStyle w:val="ad"/>
        <w:spacing w:before="0" w:beforeAutospacing="0" w:after="0" w:afterAutospacing="0"/>
        <w:rPr>
          <w:sz w:val="28"/>
          <w:szCs w:val="28"/>
        </w:rPr>
      </w:pPr>
    </w:p>
    <w:p w:rsidR="00762F39" w:rsidRPr="004139AC" w:rsidRDefault="00762F39" w:rsidP="00C675E0">
      <w:pPr>
        <w:pStyle w:val="p1"/>
        <w:spacing w:before="0" w:beforeAutospacing="0" w:after="0" w:afterAutospacing="0"/>
        <w:rPr>
          <w:b/>
          <w:sz w:val="28"/>
          <w:szCs w:val="28"/>
        </w:rPr>
      </w:pPr>
    </w:p>
    <w:p w:rsidR="00762F39" w:rsidRPr="004139AC" w:rsidRDefault="00762F39" w:rsidP="00762F39">
      <w:pPr>
        <w:pStyle w:val="p1"/>
        <w:spacing w:before="0" w:beforeAutospacing="0" w:after="0" w:afterAutospacing="0"/>
        <w:jc w:val="center"/>
        <w:rPr>
          <w:sz w:val="28"/>
          <w:szCs w:val="28"/>
        </w:rPr>
      </w:pPr>
      <w:r w:rsidRPr="004139AC">
        <w:rPr>
          <w:b/>
          <w:sz w:val="28"/>
          <w:szCs w:val="28"/>
        </w:rPr>
        <w:t>Моделирование и формализация</w:t>
      </w:r>
      <w:r w:rsidR="006B4290" w:rsidRPr="004139AC">
        <w:rPr>
          <w:b/>
          <w:sz w:val="28"/>
          <w:szCs w:val="28"/>
        </w:rPr>
        <w:t>(9ч)</w:t>
      </w:r>
    </w:p>
    <w:p w:rsidR="00762F39" w:rsidRPr="004139AC" w:rsidRDefault="00762F39" w:rsidP="00762F39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:rsidR="00762F39" w:rsidRPr="004139AC" w:rsidRDefault="00762F39" w:rsidP="00302019">
      <w:pPr>
        <w:pStyle w:val="p1"/>
        <w:spacing w:before="0" w:beforeAutospacing="0" w:after="0" w:afterAutospacing="0"/>
        <w:jc w:val="both"/>
        <w:rPr>
          <w:i/>
          <w:sz w:val="28"/>
          <w:szCs w:val="28"/>
        </w:rPr>
      </w:pPr>
      <w:r w:rsidRPr="004139AC">
        <w:rPr>
          <w:sz w:val="28"/>
          <w:szCs w:val="28"/>
        </w:rPr>
        <w:t>Окружающий мир как иерархическая система.  Моделирование, формализация, визуализация. Моделирование как метод познания. Материальные и информационные модели. Диаграммы, планы, карты. Формализация и визуализация моделей</w:t>
      </w:r>
      <w:r w:rsidRPr="004139AC">
        <w:rPr>
          <w:sz w:val="28"/>
          <w:szCs w:val="28"/>
        </w:rPr>
        <w:tab/>
        <w:t>Формализация описания реальных объектов и процессов, примеры моделирования объектов и процессов, в том числе  компьютерного.</w:t>
      </w:r>
      <w:r w:rsidR="00386727">
        <w:rPr>
          <w:sz w:val="28"/>
          <w:szCs w:val="28"/>
        </w:rPr>
        <w:t xml:space="preserve"> </w:t>
      </w:r>
      <w:r w:rsidRPr="004139AC">
        <w:rPr>
          <w:sz w:val="28"/>
          <w:szCs w:val="28"/>
        </w:rPr>
        <w:t>Основные этапы разработки и исследования моделей на компьютере. Таблица как средство моделирования.</w:t>
      </w:r>
    </w:p>
    <w:p w:rsidR="00762F39" w:rsidRPr="004139AC" w:rsidRDefault="00762F39" w:rsidP="00302019">
      <w:pPr>
        <w:pStyle w:val="p1"/>
        <w:spacing w:before="0" w:beforeAutospacing="0" w:after="0" w:afterAutospacing="0"/>
        <w:jc w:val="both"/>
        <w:rPr>
          <w:sz w:val="28"/>
          <w:szCs w:val="28"/>
        </w:rPr>
      </w:pPr>
      <w:r w:rsidRPr="004139AC">
        <w:rPr>
          <w:sz w:val="28"/>
          <w:szCs w:val="28"/>
        </w:rPr>
        <w:t>Построение и исследование физических моделей. Приближенное решение уравнений.</w:t>
      </w:r>
    </w:p>
    <w:p w:rsidR="00762F39" w:rsidRPr="004139AC" w:rsidRDefault="00762F39" w:rsidP="00302019">
      <w:pPr>
        <w:pStyle w:val="ad"/>
        <w:spacing w:before="0" w:beforeAutospacing="0" w:after="0" w:afterAutospacing="0"/>
        <w:jc w:val="both"/>
        <w:rPr>
          <w:i/>
          <w:sz w:val="28"/>
          <w:szCs w:val="28"/>
        </w:rPr>
      </w:pPr>
      <w:r w:rsidRPr="004139AC">
        <w:rPr>
          <w:sz w:val="28"/>
          <w:szCs w:val="28"/>
        </w:rPr>
        <w:t xml:space="preserve">Экспертные системы распознавания химических веществ. Информационные модели управления объектами. Простейшие управляемые компьютерные модели. </w:t>
      </w:r>
      <w:r w:rsidRPr="004139AC">
        <w:rPr>
          <w:rStyle w:val="ab"/>
          <w:i w:val="0"/>
          <w:sz w:val="28"/>
          <w:szCs w:val="28"/>
        </w:rPr>
        <w:t>Управление, обратная связь.</w:t>
      </w:r>
    </w:p>
    <w:p w:rsidR="00762F39" w:rsidRPr="004139AC" w:rsidRDefault="00762F39" w:rsidP="00762F39">
      <w:pPr>
        <w:pStyle w:val="p1"/>
        <w:spacing w:before="0" w:beforeAutospacing="0" w:after="0" w:afterAutospacing="0"/>
        <w:rPr>
          <w:sz w:val="28"/>
          <w:szCs w:val="28"/>
        </w:rPr>
      </w:pPr>
    </w:p>
    <w:p w:rsidR="00762F39" w:rsidRPr="004139AC" w:rsidRDefault="00762F39" w:rsidP="00762F39">
      <w:pPr>
        <w:pStyle w:val="3"/>
        <w:spacing w:after="0"/>
        <w:rPr>
          <w:i/>
          <w:sz w:val="28"/>
          <w:szCs w:val="28"/>
          <w:u w:val="single"/>
        </w:rPr>
      </w:pPr>
      <w:r w:rsidRPr="004139AC">
        <w:rPr>
          <w:i/>
          <w:sz w:val="28"/>
          <w:szCs w:val="28"/>
          <w:u w:val="single"/>
        </w:rPr>
        <w:t>Практические работы</w:t>
      </w:r>
    </w:p>
    <w:p w:rsidR="00762F39" w:rsidRPr="004139AC" w:rsidRDefault="00762F39" w:rsidP="00762F39">
      <w:pPr>
        <w:pStyle w:val="3"/>
        <w:spacing w:after="0"/>
        <w:rPr>
          <w:i/>
          <w:sz w:val="28"/>
          <w:szCs w:val="28"/>
          <w:u w:val="single"/>
        </w:rPr>
      </w:pPr>
    </w:p>
    <w:p w:rsidR="00762F39" w:rsidRPr="004139AC" w:rsidRDefault="00762F39" w:rsidP="00C675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>Проект «Графическое решение уравнения».</w:t>
      </w:r>
    </w:p>
    <w:p w:rsidR="00762F39" w:rsidRPr="004139AC" w:rsidRDefault="00762F39" w:rsidP="00C675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>Проект «Распознавание удобрений».</w:t>
      </w:r>
    </w:p>
    <w:p w:rsidR="00762F39" w:rsidRPr="004139AC" w:rsidRDefault="00762F39" w:rsidP="00C675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>Проект «Модели систем управления».</w:t>
      </w:r>
    </w:p>
    <w:p w:rsidR="00762F39" w:rsidRPr="004139AC" w:rsidRDefault="00762F39" w:rsidP="00C675E0">
      <w:pPr>
        <w:pStyle w:val="3"/>
        <w:spacing w:after="0"/>
        <w:jc w:val="center"/>
        <w:rPr>
          <w:b/>
          <w:bCs/>
          <w:noProof/>
          <w:sz w:val="28"/>
          <w:szCs w:val="28"/>
        </w:rPr>
      </w:pPr>
    </w:p>
    <w:p w:rsidR="00762F39" w:rsidRPr="004139AC" w:rsidRDefault="00331416" w:rsidP="00762F39">
      <w:pPr>
        <w:pStyle w:val="3"/>
        <w:spacing w:after="0"/>
        <w:jc w:val="center"/>
        <w:rPr>
          <w:b/>
          <w:bCs/>
          <w:noProof/>
          <w:sz w:val="28"/>
          <w:szCs w:val="28"/>
        </w:rPr>
      </w:pPr>
      <w:r w:rsidRPr="004139AC">
        <w:rPr>
          <w:b/>
          <w:bCs/>
          <w:noProof/>
          <w:sz w:val="28"/>
          <w:szCs w:val="28"/>
        </w:rPr>
        <w:t xml:space="preserve">Информационные процессы в обществе. </w:t>
      </w:r>
      <w:r w:rsidR="00C675E0" w:rsidRPr="004139AC">
        <w:rPr>
          <w:b/>
          <w:bCs/>
          <w:noProof/>
          <w:sz w:val="28"/>
          <w:szCs w:val="28"/>
        </w:rPr>
        <w:t>Информационная деятельность человека.Информационная безопасность</w:t>
      </w:r>
      <w:r w:rsidR="004139AC" w:rsidRPr="004139AC">
        <w:rPr>
          <w:b/>
          <w:bCs/>
          <w:noProof/>
          <w:sz w:val="28"/>
          <w:szCs w:val="28"/>
        </w:rPr>
        <w:t>(2</w:t>
      </w:r>
      <w:r w:rsidR="006B4290" w:rsidRPr="004139AC">
        <w:rPr>
          <w:b/>
          <w:bCs/>
          <w:noProof/>
          <w:sz w:val="28"/>
          <w:szCs w:val="28"/>
        </w:rPr>
        <w:t>ч)</w:t>
      </w:r>
    </w:p>
    <w:p w:rsidR="00302019" w:rsidRPr="004139AC" w:rsidRDefault="00302019" w:rsidP="00762F39">
      <w:pPr>
        <w:pStyle w:val="3"/>
        <w:spacing w:after="0"/>
        <w:jc w:val="center"/>
        <w:rPr>
          <w:i/>
          <w:sz w:val="28"/>
          <w:szCs w:val="28"/>
          <w:u w:val="single"/>
        </w:rPr>
      </w:pPr>
    </w:p>
    <w:p w:rsidR="00762F39" w:rsidRPr="004139AC" w:rsidRDefault="00C675E0" w:rsidP="004E7D1E">
      <w:pPr>
        <w:pStyle w:val="3"/>
        <w:jc w:val="both"/>
        <w:rPr>
          <w:i/>
          <w:sz w:val="28"/>
          <w:szCs w:val="28"/>
          <w:u w:val="single"/>
        </w:rPr>
      </w:pPr>
      <w:r w:rsidRPr="004139AC">
        <w:rPr>
          <w:sz w:val="28"/>
          <w:szCs w:val="28"/>
        </w:rPr>
        <w:t>Информационное общество.</w:t>
      </w:r>
      <w:r w:rsidR="00302019" w:rsidRPr="004139AC">
        <w:rPr>
          <w:sz w:val="28"/>
          <w:szCs w:val="28"/>
        </w:rPr>
        <w:t xml:space="preserve"> Информационные ресурсы общества, образовательные информационные ресурсы. Личная информация, информационная безопасность, информационные</w:t>
      </w:r>
      <w:r w:rsidR="00386727">
        <w:rPr>
          <w:sz w:val="28"/>
          <w:szCs w:val="28"/>
        </w:rPr>
        <w:t xml:space="preserve"> </w:t>
      </w:r>
      <w:r w:rsidR="00302019" w:rsidRPr="004139AC">
        <w:rPr>
          <w:sz w:val="28"/>
          <w:szCs w:val="28"/>
        </w:rPr>
        <w:t>этика и право.</w:t>
      </w:r>
      <w:r w:rsidRPr="004139AC">
        <w:rPr>
          <w:sz w:val="28"/>
          <w:szCs w:val="28"/>
        </w:rPr>
        <w:t xml:space="preserve"> Информационная культура. Перспективы развития информационных и коммуникационных технологий (ИКТ).</w:t>
      </w:r>
    </w:p>
    <w:p w:rsidR="00762F39" w:rsidRPr="004139AC" w:rsidRDefault="00762F39" w:rsidP="00762F39">
      <w:pPr>
        <w:pStyle w:val="aa"/>
        <w:rPr>
          <w:bCs/>
          <w:i/>
          <w:sz w:val="28"/>
          <w:szCs w:val="28"/>
        </w:rPr>
      </w:pPr>
    </w:p>
    <w:p w:rsidR="00762F39" w:rsidRPr="004139AC" w:rsidRDefault="00762F39" w:rsidP="00762F39">
      <w:pPr>
        <w:pStyle w:val="a8"/>
        <w:widowControl w:val="0"/>
        <w:spacing w:after="0"/>
        <w:ind w:left="0"/>
        <w:rPr>
          <w:b/>
          <w:sz w:val="28"/>
          <w:szCs w:val="28"/>
        </w:rPr>
      </w:pPr>
    </w:p>
    <w:p w:rsidR="00762F39" w:rsidRPr="004139AC" w:rsidRDefault="00762F39" w:rsidP="001E55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02D1" w:rsidRPr="004139AC" w:rsidRDefault="005602D1" w:rsidP="005602D1">
      <w:pPr>
        <w:widowControl w:val="0"/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5602D1" w:rsidRPr="004139AC" w:rsidRDefault="005602D1" w:rsidP="005602D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139AC">
        <w:rPr>
          <w:rFonts w:ascii="Times New Roman" w:hAnsi="Times New Roman" w:cs="Times New Roman"/>
          <w:b/>
          <w:bCs/>
          <w:iCs/>
          <w:sz w:val="28"/>
          <w:szCs w:val="28"/>
        </w:rPr>
        <w:t>Требования к уровню подготовки учащихся по предмету.</w:t>
      </w:r>
    </w:p>
    <w:p w:rsidR="005602D1" w:rsidRPr="004139AC" w:rsidRDefault="005602D1" w:rsidP="005602D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5602D1" w:rsidRPr="004139AC" w:rsidRDefault="005602D1" w:rsidP="005602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>В результате изучения базового курса информатики и информационных технологий ученик должен</w:t>
      </w:r>
    </w:p>
    <w:p w:rsidR="005602D1" w:rsidRPr="004139AC" w:rsidRDefault="005602D1" w:rsidP="005602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602D1" w:rsidRPr="004139AC" w:rsidRDefault="005602D1" w:rsidP="005602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139AC">
        <w:rPr>
          <w:rFonts w:ascii="Times New Roman" w:hAnsi="Times New Roman" w:cs="Times New Roman"/>
          <w:b/>
          <w:sz w:val="28"/>
          <w:szCs w:val="28"/>
          <w:u w:val="single"/>
        </w:rPr>
        <w:t>знать/понимать</w:t>
      </w:r>
    </w:p>
    <w:p w:rsidR="005602D1" w:rsidRPr="004139AC" w:rsidRDefault="005602D1" w:rsidP="005602D1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>виды информационных процессов; примеры источников и приемников информации;</w:t>
      </w:r>
    </w:p>
    <w:p w:rsidR="005602D1" w:rsidRPr="004139AC" w:rsidRDefault="005602D1" w:rsidP="005602D1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>единицы измерения количества и скорости передачи информации; принцип дискретного (цифрового) представления информации;</w:t>
      </w:r>
    </w:p>
    <w:p w:rsidR="005602D1" w:rsidRPr="004139AC" w:rsidRDefault="005602D1" w:rsidP="005602D1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 xml:space="preserve">основные свойства алгоритма, типы алгоритмических конструкций: следование, ветвление, цикл; понятие вспомогательного алгоритма; </w:t>
      </w:r>
    </w:p>
    <w:p w:rsidR="005602D1" w:rsidRPr="004139AC" w:rsidRDefault="005602D1" w:rsidP="005602D1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>программный принцип работы компьютера;</w:t>
      </w:r>
    </w:p>
    <w:p w:rsidR="005602D1" w:rsidRPr="004139AC" w:rsidRDefault="005602D1" w:rsidP="005602D1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 xml:space="preserve">назначение и функции используемых информационных и коммуникационных технологий; </w:t>
      </w:r>
    </w:p>
    <w:p w:rsidR="005602D1" w:rsidRPr="004139AC" w:rsidRDefault="005602D1" w:rsidP="005602D1">
      <w:pPr>
        <w:widowControl w:val="0"/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602D1" w:rsidRPr="004139AC" w:rsidRDefault="005602D1" w:rsidP="005602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139AC">
        <w:rPr>
          <w:rFonts w:ascii="Times New Roman" w:hAnsi="Times New Roman" w:cs="Times New Roman"/>
          <w:b/>
          <w:sz w:val="28"/>
          <w:szCs w:val="28"/>
          <w:u w:val="single"/>
        </w:rPr>
        <w:t>уметь</w:t>
      </w:r>
    </w:p>
    <w:p w:rsidR="005602D1" w:rsidRPr="004139AC" w:rsidRDefault="005602D1" w:rsidP="005602D1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5602D1" w:rsidRPr="004139AC" w:rsidRDefault="005602D1" w:rsidP="005602D1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5602D1" w:rsidRPr="004139AC" w:rsidRDefault="005602D1" w:rsidP="005602D1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 xml:space="preserve">оценивать числовые параметры информационных объектов и процессов: </w:t>
      </w:r>
      <w:r w:rsidRPr="004139AC">
        <w:rPr>
          <w:rFonts w:ascii="Times New Roman" w:hAnsi="Times New Roman" w:cs="Times New Roman"/>
          <w:sz w:val="28"/>
          <w:szCs w:val="28"/>
        </w:rPr>
        <w:lastRenderedPageBreak/>
        <w:t>объем памяти, необходимый для хранения информации; скорость передачи информации;</w:t>
      </w:r>
    </w:p>
    <w:p w:rsidR="005602D1" w:rsidRPr="004139AC" w:rsidRDefault="005602D1" w:rsidP="005602D1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>создавать информационные объекты, в том числе:</w:t>
      </w:r>
    </w:p>
    <w:p w:rsidR="005602D1" w:rsidRPr="004139AC" w:rsidRDefault="005602D1" w:rsidP="005602D1">
      <w:pPr>
        <w:spacing w:after="0" w:line="240" w:lineRule="auto"/>
        <w:ind w:left="902" w:hanging="335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>-</w:t>
      </w:r>
      <w:r w:rsidRPr="004139AC">
        <w:rPr>
          <w:rFonts w:ascii="Times New Roman" w:hAnsi="Times New Roman" w:cs="Times New Roman"/>
          <w:sz w:val="28"/>
          <w:szCs w:val="28"/>
        </w:rPr>
        <w:tab/>
        <w:t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</w:p>
    <w:p w:rsidR="005602D1" w:rsidRPr="004139AC" w:rsidRDefault="005602D1" w:rsidP="005602D1">
      <w:pPr>
        <w:spacing w:after="0" w:line="240" w:lineRule="auto"/>
        <w:ind w:left="902" w:hanging="335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>-    структурировать текст, используя нумерацию страниц, ссылки, списки, оглавления; проводить проверку правописания; использовать в тексте таблицы, изображения;</w:t>
      </w:r>
    </w:p>
    <w:p w:rsidR="005602D1" w:rsidRPr="004139AC" w:rsidRDefault="005602D1" w:rsidP="005602D1">
      <w:pPr>
        <w:spacing w:after="0" w:line="240" w:lineRule="auto"/>
        <w:ind w:left="902" w:hanging="335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>-</w:t>
      </w:r>
      <w:r w:rsidRPr="004139AC">
        <w:rPr>
          <w:rFonts w:ascii="Times New Roman" w:hAnsi="Times New Roman" w:cs="Times New Roman"/>
          <w:sz w:val="28"/>
          <w:szCs w:val="28"/>
        </w:rPr>
        <w:tab/>
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изображений;</w:t>
      </w:r>
    </w:p>
    <w:p w:rsidR="005602D1" w:rsidRPr="004139AC" w:rsidRDefault="005602D1" w:rsidP="005602D1">
      <w:pPr>
        <w:spacing w:after="0" w:line="240" w:lineRule="auto"/>
        <w:ind w:left="902" w:hanging="335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>-</w:t>
      </w:r>
      <w:r w:rsidRPr="004139AC">
        <w:rPr>
          <w:rFonts w:ascii="Times New Roman" w:hAnsi="Times New Roman" w:cs="Times New Roman"/>
          <w:sz w:val="28"/>
          <w:szCs w:val="28"/>
        </w:rPr>
        <w:tab/>
        <w:t>создавать записи в базе данных;</w:t>
      </w:r>
    </w:p>
    <w:p w:rsidR="005602D1" w:rsidRPr="004139AC" w:rsidRDefault="005602D1" w:rsidP="005602D1">
      <w:pPr>
        <w:spacing w:after="0" w:line="240" w:lineRule="auto"/>
        <w:ind w:left="902" w:hanging="335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>-</w:t>
      </w:r>
      <w:r w:rsidRPr="004139AC">
        <w:rPr>
          <w:rFonts w:ascii="Times New Roman" w:hAnsi="Times New Roman" w:cs="Times New Roman"/>
          <w:sz w:val="28"/>
          <w:szCs w:val="28"/>
        </w:rPr>
        <w:tab/>
        <w:t>создавать презентации на основе шаблонов;</w:t>
      </w:r>
    </w:p>
    <w:p w:rsidR="005602D1" w:rsidRPr="004139AC" w:rsidRDefault="005602D1" w:rsidP="005602D1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 xml:space="preserve"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 </w:t>
      </w:r>
    </w:p>
    <w:p w:rsidR="005602D1" w:rsidRPr="004139AC" w:rsidRDefault="005602D1" w:rsidP="005602D1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 xml:space="preserve">пользоваться персональным компьютером и его периферийным оборудованием (принтером, сканером, модемом, </w:t>
      </w:r>
      <w:proofErr w:type="spellStart"/>
      <w:r w:rsidRPr="004139AC">
        <w:rPr>
          <w:rFonts w:ascii="Times New Roman" w:hAnsi="Times New Roman" w:cs="Times New Roman"/>
          <w:sz w:val="28"/>
          <w:szCs w:val="28"/>
        </w:rPr>
        <w:t>мультимедийным</w:t>
      </w:r>
      <w:proofErr w:type="spellEnd"/>
      <w:r w:rsidRPr="004139AC">
        <w:rPr>
          <w:rFonts w:ascii="Times New Roman" w:hAnsi="Times New Roman" w:cs="Times New Roman"/>
          <w:sz w:val="28"/>
          <w:szCs w:val="28"/>
        </w:rPr>
        <w:t xml:space="preserve">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 </w:t>
      </w:r>
    </w:p>
    <w:p w:rsidR="005602D1" w:rsidRPr="004139AC" w:rsidRDefault="005602D1" w:rsidP="005602D1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5602D1" w:rsidRPr="004139AC" w:rsidRDefault="005602D1" w:rsidP="005602D1">
      <w:pPr>
        <w:widowControl w:val="0"/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 xml:space="preserve">- создания простейших моделей объектов и процессов в виде изображений и чертежей, динамических (электронных) таблиц, программ (в том числе – в форме блок-схем); </w:t>
      </w:r>
    </w:p>
    <w:p w:rsidR="005602D1" w:rsidRPr="004139AC" w:rsidRDefault="005602D1" w:rsidP="005602D1">
      <w:pPr>
        <w:widowControl w:val="0"/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>- проведения компьютерных экспериментов с использованием готовых моделей объектов и процессов;</w:t>
      </w:r>
    </w:p>
    <w:p w:rsidR="005602D1" w:rsidRPr="004139AC" w:rsidRDefault="005602D1" w:rsidP="005602D1">
      <w:pPr>
        <w:widowControl w:val="0"/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>- создания информационных объектов, в том числе для оформления результатов учебной работы;</w:t>
      </w:r>
    </w:p>
    <w:p w:rsidR="005602D1" w:rsidRPr="004139AC" w:rsidRDefault="005602D1" w:rsidP="005602D1">
      <w:pPr>
        <w:widowControl w:val="0"/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sz w:val="28"/>
          <w:szCs w:val="28"/>
        </w:rPr>
        <w:t>- организации индивидуального информационного пространства, создания личных коллекций информационных объектов;</w:t>
      </w:r>
    </w:p>
    <w:p w:rsidR="005602D1" w:rsidRPr="004139AC" w:rsidRDefault="005602D1" w:rsidP="005602D1">
      <w:pPr>
        <w:widowControl w:val="0"/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139A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- 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  </w:t>
      </w:r>
    </w:p>
    <w:p w:rsidR="002F0A93" w:rsidRPr="004139AC" w:rsidRDefault="002F0A93" w:rsidP="001E55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E33" w:rsidRPr="004139AC" w:rsidRDefault="00122E33" w:rsidP="001E55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FBC" w:rsidRPr="005B6F14" w:rsidRDefault="00BA5FBC" w:rsidP="00BA5FBC">
      <w:pPr>
        <w:pStyle w:val="2"/>
        <w:rPr>
          <w:sz w:val="20"/>
          <w:szCs w:val="16"/>
        </w:rPr>
      </w:pPr>
    </w:p>
    <w:p w:rsidR="00BA5FBC" w:rsidRDefault="00BA5FBC" w:rsidP="00BA5F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ПОУРОЧНОЕ ПЛАНИРОВАНИЕ ПО ИНФОРМАТИКЕ И ИКТ 8 КЛАСС, </w:t>
      </w:r>
    </w:p>
    <w:p w:rsidR="00BA5FBC" w:rsidRPr="00AB4C75" w:rsidRDefault="00BA5FBC" w:rsidP="00BA5F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34 часа (1 час в неделю)</w:t>
      </w:r>
    </w:p>
    <w:p w:rsidR="00BA5FBC" w:rsidRDefault="00BA5FBC" w:rsidP="00BA5FBC">
      <w:pPr>
        <w:rPr>
          <w:sz w:val="16"/>
          <w:szCs w:val="16"/>
        </w:rPr>
      </w:pPr>
    </w:p>
    <w:tbl>
      <w:tblPr>
        <w:tblW w:w="9724" w:type="dxa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5"/>
        <w:gridCol w:w="4051"/>
        <w:gridCol w:w="1252"/>
        <w:gridCol w:w="2127"/>
        <w:gridCol w:w="850"/>
        <w:gridCol w:w="709"/>
      </w:tblGrid>
      <w:tr w:rsidR="00BA5FBC" w:rsidRPr="0087603B" w:rsidTr="00BA5FBC">
        <w:trPr>
          <w:trHeight w:val="510"/>
        </w:trPr>
        <w:tc>
          <w:tcPr>
            <w:tcW w:w="735" w:type="dxa"/>
            <w:vMerge w:val="restart"/>
            <w:vAlign w:val="center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  <w:r w:rsidRPr="0087603B">
              <w:rPr>
                <w:b/>
              </w:rPr>
              <w:t>№</w:t>
            </w:r>
          </w:p>
        </w:tc>
        <w:tc>
          <w:tcPr>
            <w:tcW w:w="4051" w:type="dxa"/>
            <w:vMerge w:val="restart"/>
            <w:vAlign w:val="center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  <w:r w:rsidRPr="0087603B">
              <w:rPr>
                <w:b/>
              </w:rPr>
              <w:t>Тема урока</w:t>
            </w:r>
          </w:p>
        </w:tc>
        <w:tc>
          <w:tcPr>
            <w:tcW w:w="1252" w:type="dxa"/>
            <w:vMerge w:val="restart"/>
            <w:vAlign w:val="center"/>
          </w:tcPr>
          <w:p w:rsidR="00BA5FBC" w:rsidRDefault="00BA5FBC" w:rsidP="004D24D2">
            <w:pPr>
              <w:jc w:val="center"/>
              <w:rPr>
                <w:b/>
              </w:rPr>
            </w:pPr>
          </w:p>
          <w:p w:rsidR="00BA5FBC" w:rsidRPr="0087603B" w:rsidRDefault="00BA5FBC" w:rsidP="004D24D2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Теория </w:t>
            </w:r>
          </w:p>
        </w:tc>
        <w:tc>
          <w:tcPr>
            <w:tcW w:w="2127" w:type="dxa"/>
            <w:vMerge w:val="restart"/>
          </w:tcPr>
          <w:p w:rsidR="00BA5FBC" w:rsidRDefault="00BA5FBC" w:rsidP="004D24D2">
            <w:pPr>
              <w:jc w:val="center"/>
              <w:rPr>
                <w:b/>
              </w:rPr>
            </w:pPr>
          </w:p>
          <w:p w:rsidR="00BA5FBC" w:rsidRPr="0087603B" w:rsidRDefault="00BA5FBC" w:rsidP="004D24D2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Практика </w:t>
            </w:r>
          </w:p>
        </w:tc>
        <w:tc>
          <w:tcPr>
            <w:tcW w:w="1559" w:type="dxa"/>
            <w:gridSpan w:val="2"/>
            <w:vAlign w:val="center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  <w:r w:rsidRPr="0087603B">
              <w:rPr>
                <w:b/>
              </w:rPr>
              <w:t>Дата</w:t>
            </w:r>
          </w:p>
        </w:tc>
      </w:tr>
      <w:tr w:rsidR="00BA5FBC" w:rsidRPr="0087603B" w:rsidTr="00BA5FBC">
        <w:trPr>
          <w:trHeight w:val="510"/>
        </w:trPr>
        <w:tc>
          <w:tcPr>
            <w:tcW w:w="735" w:type="dxa"/>
            <w:vMerge/>
            <w:vAlign w:val="center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4051" w:type="dxa"/>
            <w:vMerge/>
            <w:vAlign w:val="center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1252" w:type="dxa"/>
            <w:vMerge/>
            <w:vAlign w:val="center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2127" w:type="dxa"/>
            <w:vMerge/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709" w:type="dxa"/>
            <w:vAlign w:val="center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BA5FBC" w:rsidRPr="0087603B" w:rsidTr="00BA5FBC">
        <w:trPr>
          <w:trHeight w:val="70"/>
        </w:trPr>
        <w:tc>
          <w:tcPr>
            <w:tcW w:w="9724" w:type="dxa"/>
            <w:gridSpan w:val="6"/>
          </w:tcPr>
          <w:p w:rsidR="00BA5FBC" w:rsidRPr="0087603B" w:rsidRDefault="00BA5FBC" w:rsidP="004D24D2">
            <w:pPr>
              <w:spacing w:before="120" w:after="120"/>
              <w:jc w:val="center"/>
              <w:rPr>
                <w:b/>
              </w:rPr>
            </w:pPr>
            <w:r w:rsidRPr="0087603B">
              <w:rPr>
                <w:b/>
              </w:rPr>
              <w:t>1. Информация и информационные процессы (9 часов)</w:t>
            </w: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>Техника безопасности в кабинете информатики.</w:t>
            </w:r>
          </w:p>
          <w:p w:rsidR="00BA5FBC" w:rsidRPr="0087603B" w:rsidRDefault="00BA5FBC" w:rsidP="004D24D2">
            <w:r w:rsidRPr="0087603B">
              <w:t>Информация в живой и неживой природе.</w:t>
            </w:r>
          </w:p>
        </w:tc>
        <w:tc>
          <w:tcPr>
            <w:tcW w:w="1252" w:type="dxa"/>
            <w:vAlign w:val="center"/>
          </w:tcPr>
          <w:p w:rsidR="00BA5FBC" w:rsidRPr="0087603B" w:rsidRDefault="00BA5FBC" w:rsidP="004D24D2">
            <w:r w:rsidRPr="0087603B">
              <w:t>§ 1.1.1. – 1.1.2.</w:t>
            </w:r>
          </w:p>
          <w:p w:rsidR="00BA5FBC" w:rsidRPr="0087603B" w:rsidRDefault="00BA5FBC" w:rsidP="004D24D2">
            <w:pPr>
              <w:rPr>
                <w:b/>
              </w:rPr>
            </w:pPr>
          </w:p>
        </w:tc>
        <w:tc>
          <w:tcPr>
            <w:tcW w:w="2127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 xml:space="preserve">Информация в обществе и технике. </w:t>
            </w:r>
          </w:p>
        </w:tc>
        <w:tc>
          <w:tcPr>
            <w:tcW w:w="1252" w:type="dxa"/>
            <w:vAlign w:val="center"/>
          </w:tcPr>
          <w:p w:rsidR="00BA5FBC" w:rsidRPr="0087603B" w:rsidRDefault="00BA5FBC" w:rsidP="004D24D2">
            <w:r w:rsidRPr="0087603B">
              <w:t>§ 1.1.3 – 1.1.4</w:t>
            </w:r>
          </w:p>
          <w:p w:rsidR="00BA5FBC" w:rsidRPr="0087603B" w:rsidRDefault="00BA5FBC" w:rsidP="004D24D2">
            <w:pPr>
              <w:rPr>
                <w:b/>
              </w:rPr>
            </w:pPr>
          </w:p>
        </w:tc>
        <w:tc>
          <w:tcPr>
            <w:tcW w:w="2127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pPr>
              <w:rPr>
                <w:i/>
              </w:rPr>
            </w:pPr>
            <w:r w:rsidRPr="0087603B">
              <w:t xml:space="preserve">Информация и информационные процессы. </w:t>
            </w:r>
          </w:p>
        </w:tc>
        <w:tc>
          <w:tcPr>
            <w:tcW w:w="1252" w:type="dxa"/>
            <w:vAlign w:val="center"/>
          </w:tcPr>
          <w:p w:rsidR="00BA5FBC" w:rsidRPr="0087603B" w:rsidRDefault="00BA5FBC" w:rsidP="004D24D2">
            <w:r>
              <w:t>§ 1.1.1. – 1.1.4</w:t>
            </w:r>
            <w:r w:rsidRPr="0087603B">
              <w:t>.</w:t>
            </w:r>
          </w:p>
          <w:p w:rsidR="00BA5FBC" w:rsidRPr="0087603B" w:rsidRDefault="00BA5FBC" w:rsidP="004D24D2"/>
        </w:tc>
        <w:tc>
          <w:tcPr>
            <w:tcW w:w="2127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  <w:r w:rsidRPr="0087603B">
              <w:rPr>
                <w:i/>
              </w:rPr>
              <w:t>Практическая работа № 1 «Тренировка ввода текстовой и числовой информации с помощью клавиатурного тренажера».</w:t>
            </w:r>
          </w:p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>Кодирование информации с помощью знаковых систем.</w:t>
            </w:r>
          </w:p>
        </w:tc>
        <w:tc>
          <w:tcPr>
            <w:tcW w:w="1252" w:type="dxa"/>
            <w:vAlign w:val="center"/>
          </w:tcPr>
          <w:p w:rsidR="00BA5FBC" w:rsidRPr="00457DC0" w:rsidRDefault="00BA5FBC" w:rsidP="004D24D2">
            <w:r>
              <w:t>§ 1.2.1-</w:t>
            </w:r>
            <w:r w:rsidRPr="0087603B">
              <w:t>1.2.3</w:t>
            </w:r>
          </w:p>
        </w:tc>
        <w:tc>
          <w:tcPr>
            <w:tcW w:w="2127" w:type="dxa"/>
          </w:tcPr>
          <w:p w:rsidR="00BA5FBC" w:rsidRPr="0087603B" w:rsidRDefault="00BA5FBC" w:rsidP="004D24D2">
            <w:pPr>
              <w:jc w:val="center"/>
            </w:pPr>
          </w:p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 xml:space="preserve">Количество информации. </w:t>
            </w:r>
          </w:p>
          <w:p w:rsidR="00BA5FBC" w:rsidRPr="0087603B" w:rsidRDefault="00BA5FBC" w:rsidP="004D24D2"/>
        </w:tc>
        <w:tc>
          <w:tcPr>
            <w:tcW w:w="1252" w:type="dxa"/>
            <w:vAlign w:val="center"/>
          </w:tcPr>
          <w:p w:rsidR="00BA5FBC" w:rsidRPr="0087603B" w:rsidRDefault="00BA5FBC" w:rsidP="004D24D2">
            <w:r w:rsidRPr="0087603B">
              <w:t>§ 1.3.1</w:t>
            </w:r>
          </w:p>
          <w:p w:rsidR="00BA5FBC" w:rsidRPr="0087603B" w:rsidRDefault="00BA5FBC" w:rsidP="004D24D2"/>
        </w:tc>
        <w:tc>
          <w:tcPr>
            <w:tcW w:w="2127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  <w:r w:rsidRPr="0087603B">
              <w:rPr>
                <w:i/>
              </w:rPr>
              <w:t xml:space="preserve">Практическая работа № 2 </w:t>
            </w:r>
            <w:r w:rsidRPr="0087603B">
              <w:t xml:space="preserve"> </w:t>
            </w:r>
            <w:r w:rsidRPr="0087603B">
              <w:rPr>
                <w:i/>
              </w:rPr>
              <w:t>«Перевод единиц измерения количества информации»</w:t>
            </w:r>
          </w:p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 xml:space="preserve">Определение количества информации. </w:t>
            </w:r>
          </w:p>
        </w:tc>
        <w:tc>
          <w:tcPr>
            <w:tcW w:w="1252" w:type="dxa"/>
          </w:tcPr>
          <w:p w:rsidR="00BA5FBC" w:rsidRPr="0087603B" w:rsidRDefault="00BA5FBC" w:rsidP="004D24D2">
            <w:r w:rsidRPr="0087603B">
              <w:t>§ 1.3.2.</w:t>
            </w:r>
          </w:p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>
            <w:pPr>
              <w:rPr>
                <w:b/>
              </w:rPr>
            </w:pPr>
          </w:p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tcBorders>
              <w:top w:val="nil"/>
            </w:tcBorders>
            <w:vAlign w:val="center"/>
          </w:tcPr>
          <w:p w:rsidR="00BA5FBC" w:rsidRPr="0087603B" w:rsidRDefault="00BA5FBC" w:rsidP="004D24D2">
            <w:r w:rsidRPr="0087603B">
              <w:t xml:space="preserve">Алфавитный подход к определению количества информации. </w:t>
            </w:r>
          </w:p>
        </w:tc>
        <w:tc>
          <w:tcPr>
            <w:tcW w:w="1252" w:type="dxa"/>
          </w:tcPr>
          <w:p w:rsidR="00BA5FBC" w:rsidRPr="0087603B" w:rsidRDefault="00BA5FBC" w:rsidP="004D24D2">
            <w:r w:rsidRPr="0087603B">
              <w:t>§ 1.3.3.</w:t>
            </w:r>
          </w:p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>
            <w:pPr>
              <w:rPr>
                <w:b/>
              </w:rPr>
            </w:pPr>
          </w:p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 xml:space="preserve">Решение задач по теме  «Количество </w:t>
            </w:r>
            <w:r w:rsidRPr="0087603B">
              <w:lastRenderedPageBreak/>
              <w:t>информации».</w:t>
            </w:r>
          </w:p>
        </w:tc>
        <w:tc>
          <w:tcPr>
            <w:tcW w:w="1252" w:type="dxa"/>
          </w:tcPr>
          <w:p w:rsidR="00BA5FBC" w:rsidRPr="0087603B" w:rsidRDefault="00BA5FBC" w:rsidP="004D24D2">
            <w:r w:rsidRPr="0087603B">
              <w:lastRenderedPageBreak/>
              <w:t>§ 1.3</w:t>
            </w:r>
          </w:p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/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pPr>
              <w:rPr>
                <w:b/>
              </w:rPr>
            </w:pPr>
            <w:r w:rsidRPr="0087603B">
              <w:rPr>
                <w:b/>
              </w:rPr>
              <w:t>Контрольная работа № 1 «Количество информации».</w:t>
            </w:r>
          </w:p>
        </w:tc>
        <w:tc>
          <w:tcPr>
            <w:tcW w:w="1252" w:type="dxa"/>
          </w:tcPr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/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</w:tr>
      <w:tr w:rsidR="00BA5FBC" w:rsidRPr="0087603B" w:rsidTr="00BA5FBC">
        <w:trPr>
          <w:trHeight w:val="277"/>
        </w:trPr>
        <w:tc>
          <w:tcPr>
            <w:tcW w:w="9724" w:type="dxa"/>
            <w:gridSpan w:val="6"/>
          </w:tcPr>
          <w:p w:rsidR="00BA5FBC" w:rsidRDefault="00BA5FBC" w:rsidP="004D24D2">
            <w:pPr>
              <w:spacing w:before="120" w:after="120"/>
              <w:jc w:val="center"/>
              <w:rPr>
                <w:b/>
              </w:rPr>
            </w:pPr>
          </w:p>
          <w:p w:rsidR="00BA5FBC" w:rsidRDefault="00BA5FBC" w:rsidP="004D24D2">
            <w:pPr>
              <w:spacing w:before="120" w:after="120"/>
              <w:jc w:val="center"/>
              <w:rPr>
                <w:b/>
              </w:rPr>
            </w:pPr>
          </w:p>
          <w:p w:rsidR="00BA5FBC" w:rsidRPr="0087603B" w:rsidRDefault="00BA5FBC" w:rsidP="004D24D2">
            <w:pPr>
              <w:spacing w:before="120" w:after="120"/>
              <w:jc w:val="center"/>
              <w:rPr>
                <w:b/>
              </w:rPr>
            </w:pPr>
            <w:r w:rsidRPr="0087603B">
              <w:rPr>
                <w:b/>
              </w:rPr>
              <w:t xml:space="preserve"> 2. Компьютер как универсальное устройство обработки информации (7 часов) </w:t>
            </w: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>Устройство компьютера.</w:t>
            </w:r>
          </w:p>
          <w:p w:rsidR="00BA5FBC" w:rsidRPr="0087603B" w:rsidRDefault="00BA5FBC" w:rsidP="004D24D2"/>
        </w:tc>
        <w:tc>
          <w:tcPr>
            <w:tcW w:w="1252" w:type="dxa"/>
          </w:tcPr>
          <w:p w:rsidR="00BA5FBC" w:rsidRPr="0087603B" w:rsidRDefault="00BA5FBC" w:rsidP="004D24D2">
            <w:r w:rsidRPr="0087603B">
              <w:t>§ 2.1-2.2</w:t>
            </w:r>
          </w:p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>
            <w:pPr>
              <w:rPr>
                <w:i/>
              </w:rPr>
            </w:pPr>
            <w:r w:rsidRPr="0087603B">
              <w:rPr>
                <w:i/>
              </w:rPr>
              <w:t xml:space="preserve">Практическая работа № 3 </w:t>
            </w:r>
            <w:r w:rsidRPr="0087603B">
              <w:t xml:space="preserve"> </w:t>
            </w:r>
            <w:r w:rsidRPr="0087603B">
              <w:rPr>
                <w:i/>
              </w:rPr>
              <w:t xml:space="preserve">«Определение разрешающей способности мыши». </w:t>
            </w:r>
          </w:p>
          <w:p w:rsidR="00BA5FBC" w:rsidRPr="0087603B" w:rsidRDefault="00BA5FBC" w:rsidP="004D24D2">
            <w:r w:rsidRPr="0087603B">
              <w:rPr>
                <w:i/>
              </w:rPr>
              <w:t xml:space="preserve">Практическая работа № 4 </w:t>
            </w:r>
            <w:r w:rsidRPr="0087603B">
              <w:t xml:space="preserve"> </w:t>
            </w:r>
            <w:r w:rsidRPr="0087603B">
              <w:rPr>
                <w:i/>
              </w:rPr>
              <w:t>«Форматирование дискеты».</w:t>
            </w:r>
          </w:p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 xml:space="preserve">Файлы и файловая система. </w:t>
            </w:r>
          </w:p>
          <w:p w:rsidR="00BA5FBC" w:rsidRPr="0087603B" w:rsidRDefault="00BA5FBC" w:rsidP="004D24D2"/>
        </w:tc>
        <w:tc>
          <w:tcPr>
            <w:tcW w:w="1252" w:type="dxa"/>
          </w:tcPr>
          <w:p w:rsidR="00BA5FBC" w:rsidRPr="0087603B" w:rsidRDefault="00BA5FBC" w:rsidP="004D24D2">
            <w:r w:rsidRPr="0087603B">
              <w:t>§ 2.3</w:t>
            </w:r>
          </w:p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>
            <w:r w:rsidRPr="0087603B">
              <w:rPr>
                <w:i/>
              </w:rPr>
              <w:t xml:space="preserve">Практическая работа № 5 </w:t>
            </w:r>
            <w:r w:rsidRPr="0087603B">
              <w:t xml:space="preserve"> «Работа с файлами с использованием файлового менеджера».</w:t>
            </w:r>
          </w:p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>Программное обеспечение компьютера.</w:t>
            </w:r>
          </w:p>
        </w:tc>
        <w:tc>
          <w:tcPr>
            <w:tcW w:w="1252" w:type="dxa"/>
          </w:tcPr>
          <w:p w:rsidR="00BA5FBC" w:rsidRPr="0087603B" w:rsidRDefault="00BA5FBC" w:rsidP="004D24D2">
            <w:r w:rsidRPr="0087603B">
              <w:t xml:space="preserve">§ 2.4 </w:t>
            </w:r>
          </w:p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>
            <w:pPr>
              <w:rPr>
                <w:b/>
              </w:rPr>
            </w:pPr>
          </w:p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>Графический интерфейс операционных систем</w:t>
            </w:r>
          </w:p>
          <w:p w:rsidR="00BA5FBC" w:rsidRPr="0087603B" w:rsidRDefault="00BA5FBC" w:rsidP="004D24D2"/>
        </w:tc>
        <w:tc>
          <w:tcPr>
            <w:tcW w:w="1252" w:type="dxa"/>
          </w:tcPr>
          <w:p w:rsidR="00BA5FBC" w:rsidRPr="0087603B" w:rsidRDefault="00BA5FBC" w:rsidP="004D24D2">
            <w:r w:rsidRPr="0087603B">
              <w:t>§ 2.5-2.6</w:t>
            </w:r>
          </w:p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>
            <w:r w:rsidRPr="0087603B">
              <w:rPr>
                <w:i/>
              </w:rPr>
              <w:t xml:space="preserve">Практическая работа № 6 </w:t>
            </w:r>
            <w:r w:rsidRPr="0087603B">
              <w:t xml:space="preserve"> </w:t>
            </w:r>
            <w:r w:rsidRPr="0087603B">
              <w:rPr>
                <w:i/>
              </w:rPr>
              <w:t>«Установка даты и времени».</w:t>
            </w:r>
          </w:p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 xml:space="preserve">Компьютерные вирусы  и антивирусные программы. </w:t>
            </w:r>
          </w:p>
          <w:p w:rsidR="00BA5FBC" w:rsidRPr="0087603B" w:rsidRDefault="00BA5FBC" w:rsidP="004D24D2"/>
        </w:tc>
        <w:tc>
          <w:tcPr>
            <w:tcW w:w="1252" w:type="dxa"/>
          </w:tcPr>
          <w:p w:rsidR="00BA5FBC" w:rsidRPr="0087603B" w:rsidRDefault="00BA5FBC" w:rsidP="004D24D2">
            <w:r w:rsidRPr="0087603B">
              <w:t>§ 2.7</w:t>
            </w:r>
          </w:p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>
            <w:r w:rsidRPr="0087603B">
              <w:rPr>
                <w:i/>
              </w:rPr>
              <w:t>Практическая работа № 7 «Защита от вирусов».</w:t>
            </w:r>
          </w:p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>Правовая охрана программ и данных. Защита информации.</w:t>
            </w:r>
          </w:p>
        </w:tc>
        <w:tc>
          <w:tcPr>
            <w:tcW w:w="1252" w:type="dxa"/>
          </w:tcPr>
          <w:p w:rsidR="00BA5FBC" w:rsidRPr="0087603B" w:rsidRDefault="00BA5FBC" w:rsidP="004D24D2">
            <w:r w:rsidRPr="0087603B">
              <w:t>§ 2.8.</w:t>
            </w:r>
          </w:p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>
            <w:pPr>
              <w:rPr>
                <w:b/>
              </w:rPr>
            </w:pPr>
          </w:p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pPr>
              <w:rPr>
                <w:b/>
              </w:rPr>
            </w:pPr>
            <w:r w:rsidRPr="0087603B">
              <w:rPr>
                <w:b/>
              </w:rPr>
              <w:t>Контрольная работа № 2 «Компьютер как универсальное устройство обработки информации».</w:t>
            </w:r>
          </w:p>
        </w:tc>
        <w:tc>
          <w:tcPr>
            <w:tcW w:w="1252" w:type="dxa"/>
          </w:tcPr>
          <w:p w:rsidR="00BA5FBC" w:rsidRPr="0087603B" w:rsidRDefault="00BA5FBC" w:rsidP="004D24D2">
            <w:pPr>
              <w:rPr>
                <w:b/>
              </w:rPr>
            </w:pPr>
          </w:p>
        </w:tc>
        <w:tc>
          <w:tcPr>
            <w:tcW w:w="2127" w:type="dxa"/>
            <w:vAlign w:val="center"/>
          </w:tcPr>
          <w:p w:rsidR="00BA5FBC" w:rsidRPr="0087603B" w:rsidRDefault="00BA5FBC" w:rsidP="004D24D2">
            <w:pPr>
              <w:rPr>
                <w:b/>
              </w:rPr>
            </w:pPr>
          </w:p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  <w:rPr>
                <w:b/>
              </w:rPr>
            </w:pPr>
          </w:p>
        </w:tc>
      </w:tr>
      <w:tr w:rsidR="00BA5FBC" w:rsidRPr="0087603B" w:rsidTr="00BA5FBC">
        <w:tc>
          <w:tcPr>
            <w:tcW w:w="9724" w:type="dxa"/>
            <w:gridSpan w:val="6"/>
          </w:tcPr>
          <w:p w:rsidR="00BA5FBC" w:rsidRPr="0087603B" w:rsidRDefault="00BA5FBC" w:rsidP="004D24D2">
            <w:pPr>
              <w:spacing w:before="120" w:after="120"/>
              <w:jc w:val="center"/>
              <w:rPr>
                <w:b/>
              </w:rPr>
            </w:pPr>
            <w:r w:rsidRPr="0087603B">
              <w:rPr>
                <w:b/>
              </w:rPr>
              <w:lastRenderedPageBreak/>
              <w:t>3. Коммуникационные технологии (16 часов)</w:t>
            </w: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>Передача информации.</w:t>
            </w:r>
          </w:p>
        </w:tc>
        <w:tc>
          <w:tcPr>
            <w:tcW w:w="1252" w:type="dxa"/>
          </w:tcPr>
          <w:p w:rsidR="00BA5FBC" w:rsidRPr="0087603B" w:rsidRDefault="00BA5FBC" w:rsidP="004D24D2">
            <w:r w:rsidRPr="0087603B">
              <w:t>§ 3.1.</w:t>
            </w:r>
          </w:p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/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>Локальные компьютерные сети.</w:t>
            </w:r>
          </w:p>
          <w:p w:rsidR="00BA5FBC" w:rsidRPr="0087603B" w:rsidRDefault="00BA5FBC" w:rsidP="004D24D2"/>
        </w:tc>
        <w:tc>
          <w:tcPr>
            <w:tcW w:w="1252" w:type="dxa"/>
          </w:tcPr>
          <w:p w:rsidR="00BA5FBC" w:rsidRDefault="00BA5FBC" w:rsidP="004D24D2">
            <w:r w:rsidRPr="0087603B">
              <w:t>§ 3.2</w:t>
            </w:r>
          </w:p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E56304" w:rsidRDefault="00BA5FBC" w:rsidP="004D24D2">
            <w:pPr>
              <w:rPr>
                <w:i/>
              </w:rPr>
            </w:pPr>
            <w:r w:rsidRPr="0087603B">
              <w:rPr>
                <w:i/>
              </w:rPr>
              <w:t xml:space="preserve">Практическая работа № 8 </w:t>
            </w:r>
            <w:r w:rsidRPr="0087603B">
              <w:t xml:space="preserve"> </w:t>
            </w:r>
            <w:r w:rsidRPr="0087603B">
              <w:rPr>
                <w:i/>
              </w:rPr>
              <w:t>«Предоставление доступа к диску на компьютере, подключенном к локальной сети.</w:t>
            </w:r>
          </w:p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</w:pPr>
          </w:p>
        </w:tc>
      </w:tr>
      <w:tr w:rsidR="00BA5FBC" w:rsidRPr="0087603B" w:rsidTr="00BA5FBC">
        <w:trPr>
          <w:trHeight w:val="1403"/>
        </w:trPr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>Глобальная компьютерная сеть Интернет.</w:t>
            </w:r>
          </w:p>
          <w:p w:rsidR="00BA5FBC" w:rsidRDefault="00BA5FBC" w:rsidP="004D24D2"/>
          <w:p w:rsidR="00BA5FBC" w:rsidRPr="0087603B" w:rsidRDefault="00BA5FBC" w:rsidP="004D24D2"/>
        </w:tc>
        <w:tc>
          <w:tcPr>
            <w:tcW w:w="1252" w:type="dxa"/>
          </w:tcPr>
          <w:p w:rsidR="00BA5FBC" w:rsidRPr="0087603B" w:rsidRDefault="00BA5FBC" w:rsidP="004D24D2">
            <w:r w:rsidRPr="0087603B">
              <w:t>§ 3.3</w:t>
            </w:r>
          </w:p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>
            <w:r w:rsidRPr="0087603B">
              <w:rPr>
                <w:i/>
              </w:rPr>
              <w:t xml:space="preserve">Практическая работа № 9 </w:t>
            </w:r>
            <w:r w:rsidRPr="0087603B">
              <w:t xml:space="preserve"> </w:t>
            </w:r>
            <w:r w:rsidRPr="0087603B">
              <w:rPr>
                <w:i/>
              </w:rPr>
              <w:t>«Подключение к Интернету».</w:t>
            </w:r>
          </w:p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>Глобальная компьютерная сеть Интернет.</w:t>
            </w:r>
          </w:p>
          <w:p w:rsidR="00BA5FBC" w:rsidRPr="0087603B" w:rsidRDefault="00BA5FBC" w:rsidP="004D24D2"/>
        </w:tc>
        <w:tc>
          <w:tcPr>
            <w:tcW w:w="1252" w:type="dxa"/>
          </w:tcPr>
          <w:p w:rsidR="00BA5FBC" w:rsidRPr="0087603B" w:rsidRDefault="00BA5FBC" w:rsidP="004D24D2">
            <w:r w:rsidRPr="0087603B">
              <w:t>§ 3.3</w:t>
            </w:r>
          </w:p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>
            <w:r w:rsidRPr="0087603B">
              <w:rPr>
                <w:i/>
              </w:rPr>
              <w:t xml:space="preserve">Практическая работа № 10 </w:t>
            </w:r>
            <w:r w:rsidRPr="0087603B">
              <w:t xml:space="preserve"> </w:t>
            </w:r>
            <w:r w:rsidRPr="0087603B">
              <w:rPr>
                <w:i/>
              </w:rPr>
              <w:t>«География Интернета».</w:t>
            </w:r>
          </w:p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 xml:space="preserve">Информационные ресурсы Интернет. Всемирная паутина. </w:t>
            </w:r>
          </w:p>
          <w:p w:rsidR="00BA5FBC" w:rsidRPr="0087603B" w:rsidRDefault="00BA5FBC" w:rsidP="004D24D2"/>
        </w:tc>
        <w:tc>
          <w:tcPr>
            <w:tcW w:w="1252" w:type="dxa"/>
          </w:tcPr>
          <w:p w:rsidR="00BA5FBC" w:rsidRPr="0087603B" w:rsidRDefault="00BA5FBC" w:rsidP="004D24D2">
            <w:r w:rsidRPr="0087603B">
              <w:t>§ 3.4</w:t>
            </w:r>
          </w:p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>
            <w:r w:rsidRPr="0087603B">
              <w:rPr>
                <w:i/>
              </w:rPr>
              <w:t>Практическая работа № 11</w:t>
            </w:r>
            <w:r w:rsidRPr="0087603B">
              <w:t xml:space="preserve"> </w:t>
            </w:r>
            <w:r w:rsidRPr="0087603B">
              <w:rPr>
                <w:i/>
              </w:rPr>
              <w:t>«Путешествие во всемирной паутине».</w:t>
            </w:r>
          </w:p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 xml:space="preserve">Информационные ресурсы Интернет. Электронная почта. </w:t>
            </w:r>
          </w:p>
          <w:p w:rsidR="00BA5FBC" w:rsidRPr="0087603B" w:rsidRDefault="00BA5FBC" w:rsidP="004D24D2"/>
        </w:tc>
        <w:tc>
          <w:tcPr>
            <w:tcW w:w="1252" w:type="dxa"/>
          </w:tcPr>
          <w:p w:rsidR="00BA5FBC" w:rsidRPr="0087603B" w:rsidRDefault="00BA5FBC" w:rsidP="004D24D2">
            <w:r w:rsidRPr="0087603B">
              <w:t>§ 3.4</w:t>
            </w:r>
          </w:p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>
            <w:r w:rsidRPr="0087603B">
              <w:rPr>
                <w:i/>
              </w:rPr>
              <w:t xml:space="preserve">Практическая работа № 12 </w:t>
            </w:r>
            <w:r w:rsidRPr="0087603B">
              <w:t xml:space="preserve"> </w:t>
            </w:r>
            <w:r w:rsidRPr="0087603B">
              <w:rPr>
                <w:i/>
              </w:rPr>
              <w:t xml:space="preserve">«Работа с электронной </w:t>
            </w:r>
            <w:r w:rsidRPr="0087603B">
              <w:rPr>
                <w:i/>
                <w:lang w:val="en-US"/>
              </w:rPr>
              <w:t>Web</w:t>
            </w:r>
            <w:r w:rsidRPr="0087603B">
              <w:rPr>
                <w:i/>
              </w:rPr>
              <w:t>-почтой».</w:t>
            </w:r>
          </w:p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 xml:space="preserve">Файловые архивы. </w:t>
            </w:r>
          </w:p>
          <w:p w:rsidR="00BA5FBC" w:rsidRPr="0087603B" w:rsidRDefault="00BA5FBC" w:rsidP="004D24D2"/>
        </w:tc>
        <w:tc>
          <w:tcPr>
            <w:tcW w:w="1252" w:type="dxa"/>
          </w:tcPr>
          <w:p w:rsidR="00BA5FBC" w:rsidRDefault="00BA5FBC" w:rsidP="004D24D2">
            <w:r w:rsidRPr="0087603B">
              <w:t>§ 3.4</w:t>
            </w:r>
          </w:p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>
            <w:r w:rsidRPr="0087603B">
              <w:rPr>
                <w:i/>
              </w:rPr>
              <w:t xml:space="preserve">Практическая работа № 13 </w:t>
            </w:r>
            <w:r w:rsidRPr="0087603B">
              <w:t xml:space="preserve"> </w:t>
            </w:r>
            <w:r w:rsidRPr="0087603B">
              <w:rPr>
                <w:i/>
              </w:rPr>
              <w:t>«Загрузка файлов из Интернета».</w:t>
            </w:r>
          </w:p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>Информационные ресурсы. Общение в Интернете. Мобильный Интернет. Звук и видео в Интернете.</w:t>
            </w:r>
          </w:p>
        </w:tc>
        <w:tc>
          <w:tcPr>
            <w:tcW w:w="1252" w:type="dxa"/>
          </w:tcPr>
          <w:p w:rsidR="00BA5FBC" w:rsidRPr="0087603B" w:rsidRDefault="00BA5FBC" w:rsidP="004D24D2">
            <w:r w:rsidRPr="0087603B">
              <w:t>§ 3.4</w:t>
            </w:r>
          </w:p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/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 xml:space="preserve">Поиск информации в Интернете. Электронная коммерция в Интернете. </w:t>
            </w:r>
          </w:p>
        </w:tc>
        <w:tc>
          <w:tcPr>
            <w:tcW w:w="1252" w:type="dxa"/>
          </w:tcPr>
          <w:p w:rsidR="00BA5FBC" w:rsidRPr="0087603B" w:rsidRDefault="00BA5FBC" w:rsidP="004D24D2">
            <w:r w:rsidRPr="0087603B">
              <w:t>§ 3.5</w:t>
            </w:r>
          </w:p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>
            <w:r w:rsidRPr="0087603B">
              <w:rPr>
                <w:i/>
              </w:rPr>
              <w:t xml:space="preserve">Практическая работа № 14 </w:t>
            </w:r>
            <w:r w:rsidRPr="0087603B">
              <w:t xml:space="preserve"> </w:t>
            </w:r>
            <w:r w:rsidRPr="0087603B">
              <w:rPr>
                <w:i/>
              </w:rPr>
              <w:t xml:space="preserve">«Поиск информации в </w:t>
            </w:r>
            <w:r w:rsidRPr="0087603B">
              <w:rPr>
                <w:i/>
              </w:rPr>
              <w:lastRenderedPageBreak/>
              <w:t>Интернете».</w:t>
            </w:r>
          </w:p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rPr>
                <w:lang w:val="en-US"/>
              </w:rPr>
              <w:t>Web</w:t>
            </w:r>
            <w:r w:rsidRPr="0087603B">
              <w:t xml:space="preserve">-страницы и </w:t>
            </w:r>
            <w:r w:rsidRPr="0087603B">
              <w:rPr>
                <w:lang w:val="en-US"/>
              </w:rPr>
              <w:t>Web</w:t>
            </w:r>
            <w:r w:rsidRPr="0087603B">
              <w:t xml:space="preserve">-сайты. Структура </w:t>
            </w:r>
            <w:r w:rsidRPr="0087603B">
              <w:rPr>
                <w:lang w:val="en-US"/>
              </w:rPr>
              <w:t>Web</w:t>
            </w:r>
            <w:r w:rsidRPr="0087603B">
              <w:t xml:space="preserve">-страницы. Форматирование текста на </w:t>
            </w:r>
            <w:r w:rsidRPr="0087603B">
              <w:rPr>
                <w:lang w:val="en-US"/>
              </w:rPr>
              <w:t>Web</w:t>
            </w:r>
            <w:r w:rsidRPr="0087603B">
              <w:t>-странице.</w:t>
            </w:r>
          </w:p>
        </w:tc>
        <w:tc>
          <w:tcPr>
            <w:tcW w:w="1252" w:type="dxa"/>
          </w:tcPr>
          <w:p w:rsidR="00BA5FBC" w:rsidRPr="0087603B" w:rsidRDefault="00BA5FBC" w:rsidP="004D24D2">
            <w:r w:rsidRPr="0087603B">
              <w:t>§ 3.7</w:t>
            </w:r>
          </w:p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/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 xml:space="preserve">Вставка изображений в </w:t>
            </w:r>
            <w:r w:rsidRPr="0087603B">
              <w:rPr>
                <w:lang w:val="en-US"/>
              </w:rPr>
              <w:t>Web</w:t>
            </w:r>
            <w:r w:rsidRPr="0087603B">
              <w:t xml:space="preserve">-страницы. Гиперссылки на </w:t>
            </w:r>
            <w:r w:rsidRPr="0087603B">
              <w:rPr>
                <w:lang w:val="en-US"/>
              </w:rPr>
              <w:t>Web</w:t>
            </w:r>
            <w:r w:rsidRPr="0087603B">
              <w:t xml:space="preserve">-страницах. </w:t>
            </w:r>
          </w:p>
        </w:tc>
        <w:tc>
          <w:tcPr>
            <w:tcW w:w="1252" w:type="dxa"/>
          </w:tcPr>
          <w:p w:rsidR="00BA5FBC" w:rsidRPr="0087603B" w:rsidRDefault="00BA5FBC" w:rsidP="004D24D2">
            <w:r w:rsidRPr="0087603B">
              <w:t>§ 3.7</w:t>
            </w:r>
          </w:p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/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 xml:space="preserve">Списки на </w:t>
            </w:r>
            <w:r w:rsidRPr="0087603B">
              <w:rPr>
                <w:lang w:val="en-US"/>
              </w:rPr>
              <w:t>Web</w:t>
            </w:r>
            <w:r w:rsidRPr="0087603B">
              <w:t xml:space="preserve">-страницах. Интерактивные формы на </w:t>
            </w:r>
            <w:r w:rsidRPr="0087603B">
              <w:rPr>
                <w:lang w:val="en-US"/>
              </w:rPr>
              <w:t>Web</w:t>
            </w:r>
            <w:r w:rsidRPr="0087603B">
              <w:t>-страницах.</w:t>
            </w:r>
          </w:p>
        </w:tc>
        <w:tc>
          <w:tcPr>
            <w:tcW w:w="1252" w:type="dxa"/>
          </w:tcPr>
          <w:p w:rsidR="00BA5FBC" w:rsidRPr="0087603B" w:rsidRDefault="00BA5FBC" w:rsidP="004D24D2">
            <w:r w:rsidRPr="0087603B">
              <w:t>§ 3.7</w:t>
            </w:r>
          </w:p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/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 xml:space="preserve">Разработка сайта с использованием языка разметки текста </w:t>
            </w:r>
            <w:r w:rsidRPr="0087603B">
              <w:rPr>
                <w:lang w:val="en-US"/>
              </w:rPr>
              <w:t>HTML</w:t>
            </w:r>
            <w:r w:rsidRPr="0087603B">
              <w:t>.</w:t>
            </w:r>
          </w:p>
        </w:tc>
        <w:tc>
          <w:tcPr>
            <w:tcW w:w="1252" w:type="dxa"/>
          </w:tcPr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Default="00BA5FBC" w:rsidP="004D24D2">
            <w:r w:rsidRPr="0087603B">
              <w:rPr>
                <w:i/>
              </w:rPr>
              <w:t xml:space="preserve">Практическая работа № </w:t>
            </w:r>
            <w:r w:rsidRPr="0087603B">
              <w:t xml:space="preserve">15  «Разработка сайта с использованием языка разметки текста </w:t>
            </w:r>
            <w:r w:rsidRPr="0087603B">
              <w:rPr>
                <w:lang w:val="en-US"/>
              </w:rPr>
              <w:t>HTML</w:t>
            </w:r>
            <w:r w:rsidRPr="0087603B">
              <w:t>».</w:t>
            </w:r>
          </w:p>
          <w:p w:rsidR="00BA5FBC" w:rsidRPr="0087603B" w:rsidRDefault="00BA5FBC" w:rsidP="004D24D2"/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Default="00BA5FBC" w:rsidP="004D24D2">
            <w:r w:rsidRPr="0087603B">
              <w:t xml:space="preserve">Разработка сайта с использованием языка разметки текста </w:t>
            </w:r>
            <w:r w:rsidRPr="0087603B">
              <w:rPr>
                <w:lang w:val="en-US"/>
              </w:rPr>
              <w:t>HTML</w:t>
            </w:r>
            <w:r w:rsidRPr="0087603B">
              <w:t>.</w:t>
            </w:r>
          </w:p>
          <w:p w:rsidR="00BA5FBC" w:rsidRDefault="00BA5FBC" w:rsidP="004D24D2"/>
          <w:p w:rsidR="00BA5FBC" w:rsidRDefault="00BA5FBC" w:rsidP="004D24D2"/>
          <w:p w:rsidR="00BA5FBC" w:rsidRPr="0087603B" w:rsidRDefault="00BA5FBC" w:rsidP="004D24D2"/>
        </w:tc>
        <w:tc>
          <w:tcPr>
            <w:tcW w:w="1252" w:type="dxa"/>
          </w:tcPr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Default="00BA5FBC" w:rsidP="004D24D2">
            <w:r w:rsidRPr="0087603B">
              <w:rPr>
                <w:i/>
              </w:rPr>
              <w:t xml:space="preserve">Практическая работа № </w:t>
            </w:r>
            <w:r w:rsidRPr="0087603B">
              <w:t xml:space="preserve">15  «Разработка сайта с использованием языка разметки текста </w:t>
            </w:r>
            <w:r w:rsidRPr="0087603B">
              <w:rPr>
                <w:lang w:val="en-US"/>
              </w:rPr>
              <w:t>HTML</w:t>
            </w:r>
            <w:r w:rsidRPr="0087603B">
              <w:t>».</w:t>
            </w:r>
          </w:p>
          <w:p w:rsidR="00BA5FBC" w:rsidRPr="0087603B" w:rsidRDefault="00BA5FBC" w:rsidP="004D24D2"/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rPr>
                <w:i/>
              </w:rPr>
              <w:t xml:space="preserve">Разработка сайта с использованием языка разметки текста </w:t>
            </w:r>
            <w:r w:rsidRPr="0087603B">
              <w:rPr>
                <w:i/>
                <w:lang w:val="en-US"/>
              </w:rPr>
              <w:t>HTML</w:t>
            </w:r>
            <w:r w:rsidRPr="0087603B">
              <w:rPr>
                <w:i/>
              </w:rPr>
              <w:t>.</w:t>
            </w:r>
          </w:p>
        </w:tc>
        <w:tc>
          <w:tcPr>
            <w:tcW w:w="1252" w:type="dxa"/>
          </w:tcPr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>
            <w:r w:rsidRPr="0087603B">
              <w:rPr>
                <w:i/>
              </w:rPr>
              <w:t xml:space="preserve">Практическая работа № 15 «Разработка сайта с использованием языка разметки текста </w:t>
            </w:r>
            <w:r w:rsidRPr="0087603B">
              <w:rPr>
                <w:i/>
                <w:lang w:val="en-US"/>
              </w:rPr>
              <w:t>HTML</w:t>
            </w:r>
            <w:r w:rsidRPr="0087603B">
              <w:rPr>
                <w:i/>
              </w:rPr>
              <w:t>».</w:t>
            </w:r>
          </w:p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 xml:space="preserve">Разработка сайта с использованием языка разметки текста </w:t>
            </w:r>
            <w:r w:rsidRPr="0087603B">
              <w:rPr>
                <w:lang w:val="en-US"/>
              </w:rPr>
              <w:t>HTML</w:t>
            </w:r>
            <w:r w:rsidRPr="0087603B">
              <w:t>.</w:t>
            </w:r>
          </w:p>
        </w:tc>
        <w:tc>
          <w:tcPr>
            <w:tcW w:w="1252" w:type="dxa"/>
          </w:tcPr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>
            <w:r w:rsidRPr="0087603B">
              <w:rPr>
                <w:i/>
              </w:rPr>
              <w:t xml:space="preserve">Практическая работа № </w:t>
            </w:r>
            <w:r w:rsidRPr="0087603B">
              <w:t xml:space="preserve">15  «Разработка сайта с использованием языка разметки текста </w:t>
            </w:r>
            <w:r w:rsidRPr="0087603B">
              <w:rPr>
                <w:lang w:val="en-US"/>
              </w:rPr>
              <w:t>HTML</w:t>
            </w:r>
            <w:r w:rsidRPr="0087603B">
              <w:t>».</w:t>
            </w:r>
          </w:p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pPr>
              <w:rPr>
                <w:b/>
              </w:rPr>
            </w:pPr>
            <w:r w:rsidRPr="0087603B">
              <w:rPr>
                <w:b/>
              </w:rPr>
              <w:t>Контрольная работа № 3 «Коммуникационные технологии».</w:t>
            </w:r>
          </w:p>
        </w:tc>
        <w:tc>
          <w:tcPr>
            <w:tcW w:w="1252" w:type="dxa"/>
          </w:tcPr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/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</w:pPr>
          </w:p>
        </w:tc>
      </w:tr>
      <w:tr w:rsidR="00BA5FBC" w:rsidRPr="0087603B" w:rsidTr="00BA5FBC">
        <w:tc>
          <w:tcPr>
            <w:tcW w:w="735" w:type="dxa"/>
            <w:vAlign w:val="center"/>
          </w:tcPr>
          <w:p w:rsidR="00BA5FBC" w:rsidRPr="0087603B" w:rsidRDefault="00BA5FBC" w:rsidP="00BA5FBC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051" w:type="dxa"/>
            <w:vAlign w:val="center"/>
          </w:tcPr>
          <w:p w:rsidR="00BA5FBC" w:rsidRPr="0087603B" w:rsidRDefault="00BA5FBC" w:rsidP="004D24D2">
            <w:r w:rsidRPr="0087603B">
              <w:t xml:space="preserve">Повторение по теме: «Информация и </w:t>
            </w:r>
            <w:r w:rsidRPr="0087603B">
              <w:lastRenderedPageBreak/>
              <w:t>информационные процессы»</w:t>
            </w:r>
          </w:p>
        </w:tc>
        <w:tc>
          <w:tcPr>
            <w:tcW w:w="1252" w:type="dxa"/>
          </w:tcPr>
          <w:p w:rsidR="00BA5FBC" w:rsidRPr="0087603B" w:rsidRDefault="00BA5FBC" w:rsidP="004D24D2"/>
        </w:tc>
        <w:tc>
          <w:tcPr>
            <w:tcW w:w="2127" w:type="dxa"/>
            <w:vAlign w:val="center"/>
          </w:tcPr>
          <w:p w:rsidR="00BA5FBC" w:rsidRPr="0087603B" w:rsidRDefault="00BA5FBC" w:rsidP="004D24D2"/>
        </w:tc>
        <w:tc>
          <w:tcPr>
            <w:tcW w:w="850" w:type="dxa"/>
          </w:tcPr>
          <w:p w:rsidR="00BA5FBC" w:rsidRPr="0087603B" w:rsidRDefault="00BA5FBC" w:rsidP="004D24D2">
            <w:pPr>
              <w:jc w:val="center"/>
            </w:pPr>
          </w:p>
        </w:tc>
        <w:tc>
          <w:tcPr>
            <w:tcW w:w="709" w:type="dxa"/>
          </w:tcPr>
          <w:p w:rsidR="00BA5FBC" w:rsidRPr="0087603B" w:rsidRDefault="00BA5FBC" w:rsidP="004D24D2">
            <w:pPr>
              <w:jc w:val="center"/>
            </w:pPr>
          </w:p>
        </w:tc>
      </w:tr>
    </w:tbl>
    <w:p w:rsidR="00BA5FBC" w:rsidRDefault="00BA5FBC" w:rsidP="00BA5FBC">
      <w:pPr>
        <w:pStyle w:val="1"/>
      </w:pPr>
    </w:p>
    <w:p w:rsidR="00BA5FBC" w:rsidRDefault="00BA5FBC" w:rsidP="00BA5F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ПОУРОЧНОЕ ПЛАНИРОВАНИЕ ПО ИНФОРМАТИКЕ И ИКТ 9 КЛАСС</w:t>
      </w:r>
    </w:p>
    <w:p w:rsidR="00BA5FBC" w:rsidRPr="00EA698E" w:rsidRDefault="00BA5FBC" w:rsidP="00BA5F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66 часов (2 часа в неделю)</w:t>
      </w:r>
    </w:p>
    <w:tbl>
      <w:tblPr>
        <w:tblW w:w="13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6"/>
        <w:gridCol w:w="3547"/>
        <w:gridCol w:w="1275"/>
        <w:gridCol w:w="2127"/>
        <w:gridCol w:w="850"/>
        <w:gridCol w:w="709"/>
        <w:gridCol w:w="4109"/>
      </w:tblGrid>
      <w:tr w:rsidR="00BA5FBC" w:rsidTr="00BA5FBC">
        <w:trPr>
          <w:gridAfter w:val="1"/>
          <w:wAfter w:w="4109" w:type="dxa"/>
          <w:trHeight w:val="563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center"/>
              <w:rPr>
                <w:b/>
              </w:rPr>
            </w:pPr>
            <w:r>
              <w:rPr>
                <w:b/>
              </w:rPr>
              <w:t>№ урока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FBC" w:rsidRDefault="00BA5FBC" w:rsidP="004D24D2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Теория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rPr>
                <w:b/>
              </w:rPr>
            </w:pPr>
            <w:r>
              <w:rPr>
                <w:b/>
              </w:rPr>
              <w:t xml:space="preserve">Практика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BA5FBC" w:rsidTr="00BA5FBC">
        <w:trPr>
          <w:gridAfter w:val="1"/>
          <w:wAfter w:w="4109" w:type="dxa"/>
          <w:trHeight w:val="562"/>
        </w:trPr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BA5FBC" w:rsidTr="00BA5FBC">
        <w:trPr>
          <w:gridAfter w:val="1"/>
          <w:wAfter w:w="4109" w:type="dxa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center"/>
              <w:rPr>
                <w:b/>
              </w:rPr>
            </w:pPr>
            <w:r>
              <w:rPr>
                <w:b/>
              </w:rPr>
              <w:t xml:space="preserve">1. Кодирование и обработка графической и </w:t>
            </w:r>
            <w:proofErr w:type="spellStart"/>
            <w:r>
              <w:rPr>
                <w:b/>
              </w:rPr>
              <w:t>мультимедийной</w:t>
            </w:r>
            <w:proofErr w:type="spellEnd"/>
            <w:r>
              <w:rPr>
                <w:b/>
              </w:rPr>
              <w:t xml:space="preserve"> информации (15 часов)</w:t>
            </w: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Техника безопасности в кабинете информатики. Кодирование графической информации. Пространственная дискретизация.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§1.1.1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r>
              <w:t xml:space="preserve">Растровые изображения на экране монитора. </w:t>
            </w:r>
          </w:p>
          <w:p w:rsidR="00BA5FBC" w:rsidRDefault="00BA5FBC" w:rsidP="004D24D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§1.1.2.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 xml:space="preserve">Палитры цветов в системах цветопередачи </w:t>
            </w:r>
            <w:r>
              <w:rPr>
                <w:lang w:val="en-US"/>
              </w:rPr>
              <w:t>RGB</w:t>
            </w:r>
            <w:r>
              <w:t xml:space="preserve">, </w:t>
            </w:r>
            <w:r>
              <w:rPr>
                <w:lang w:val="en-US"/>
              </w:rPr>
              <w:t>CMYK</w:t>
            </w:r>
            <w:r>
              <w:t xml:space="preserve"> и  </w:t>
            </w:r>
            <w:r>
              <w:rPr>
                <w:lang w:val="en-US"/>
              </w:rPr>
              <w:t>HSB</w:t>
            </w:r>
            <w:r>
              <w:t xml:space="preserve">. </w:t>
            </w:r>
          </w:p>
          <w:p w:rsidR="00BA5FBC" w:rsidRDefault="00BA5FBC" w:rsidP="004D24D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§1.3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rPr>
                <w:color w:val="000000"/>
              </w:rPr>
            </w:pPr>
            <w:r>
              <w:rPr>
                <w:i/>
              </w:rPr>
              <w:t>Практическая работа № 1 «Кодирование графической информации».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r>
              <w:t>Растровая и векторная графика.</w:t>
            </w:r>
          </w:p>
          <w:p w:rsidR="00BA5FBC" w:rsidRDefault="00BA5FBC" w:rsidP="004D24D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§1.2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Рисование графических примитивов в растровых и векторных графических редакторах. Инструменты рисования растровых графических редакторов.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§1.3.1,1.3.2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rPr>
                <w:i/>
              </w:rPr>
            </w:pPr>
            <w:r>
              <w:t>Работа с объектами в векторных графических редакторах.</w:t>
            </w:r>
            <w:r>
              <w:rPr>
                <w:i/>
              </w:rPr>
              <w:t xml:space="preserve"> </w:t>
            </w:r>
          </w:p>
          <w:p w:rsidR="00BA5FBC" w:rsidRDefault="00BA5FBC" w:rsidP="004D24D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§1.3.3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rPr>
                <w:color w:val="000000"/>
              </w:rPr>
            </w:pPr>
            <w:r>
              <w:rPr>
                <w:i/>
              </w:rPr>
              <w:t>Практическая работа № 2</w:t>
            </w:r>
            <w:r>
              <w:t xml:space="preserve"> </w:t>
            </w:r>
            <w:r>
              <w:rPr>
                <w:i/>
              </w:rPr>
              <w:t>«Создание рисунков в векторном графическом редакторе».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rPr>
                <w:i/>
              </w:rPr>
            </w:pPr>
            <w:r>
              <w:t xml:space="preserve">Редактирование изображений и рисунков в растровых и векторных </w:t>
            </w:r>
            <w:r>
              <w:lastRenderedPageBreak/>
              <w:t>графических редакторах.</w:t>
            </w:r>
            <w:r>
              <w:rPr>
                <w:i/>
              </w:rPr>
              <w:t xml:space="preserve"> </w:t>
            </w:r>
          </w:p>
          <w:p w:rsidR="00BA5FBC" w:rsidRDefault="00BA5FBC" w:rsidP="004D24D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r>
              <w:lastRenderedPageBreak/>
              <w:t>§1.3.4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rPr>
                <w:color w:val="000000"/>
              </w:rPr>
            </w:pPr>
            <w:r>
              <w:rPr>
                <w:i/>
              </w:rPr>
              <w:t>Практическая работа № 3</w:t>
            </w:r>
            <w:r>
              <w:t xml:space="preserve"> </w:t>
            </w:r>
            <w:r>
              <w:rPr>
                <w:i/>
              </w:rPr>
              <w:t xml:space="preserve">«Редактирование </w:t>
            </w:r>
            <w:r>
              <w:rPr>
                <w:i/>
              </w:rPr>
              <w:lastRenderedPageBreak/>
              <w:t>изображений в растровом графическом редакторе»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Растровая и векторная анимация.</w:t>
            </w:r>
          </w:p>
          <w:p w:rsidR="00BA5FBC" w:rsidRDefault="00BA5FBC" w:rsidP="004D24D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 xml:space="preserve">§1.4 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rPr>
                <w:color w:val="000000"/>
              </w:rPr>
            </w:pPr>
            <w:r>
              <w:rPr>
                <w:i/>
              </w:rPr>
              <w:t>Практическая работа №4 (часть 1)</w:t>
            </w:r>
            <w:r>
              <w:t xml:space="preserve"> </w:t>
            </w:r>
            <w:r>
              <w:rPr>
                <w:i/>
              </w:rPr>
              <w:t xml:space="preserve">«Создание </w:t>
            </w:r>
            <w:r>
              <w:rPr>
                <w:i/>
                <w:lang w:val="en-US"/>
              </w:rPr>
              <w:t>GIF</w:t>
            </w:r>
            <w:r>
              <w:rPr>
                <w:i/>
              </w:rPr>
              <w:t xml:space="preserve"> - анимации».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r>
              <w:t>Растровая и векторная анимация.</w:t>
            </w:r>
          </w:p>
          <w:p w:rsidR="00BA5FBC" w:rsidRDefault="00BA5FBC" w:rsidP="004D24D2">
            <w:pPr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 xml:space="preserve">§1.4 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Pr="00D168E4" w:rsidRDefault="00BA5FBC" w:rsidP="004D24D2">
            <w:r>
              <w:rPr>
                <w:i/>
              </w:rPr>
              <w:t>Практическая работа №4 (часть 2)</w:t>
            </w:r>
            <w:r>
              <w:t xml:space="preserve"> </w:t>
            </w:r>
            <w:r>
              <w:rPr>
                <w:i/>
              </w:rPr>
              <w:t xml:space="preserve">«Создание </w:t>
            </w:r>
            <w:r>
              <w:rPr>
                <w:i/>
                <w:lang w:val="en-US"/>
              </w:rPr>
              <w:t>flash</w:t>
            </w:r>
            <w:r>
              <w:rPr>
                <w:i/>
              </w:rPr>
              <w:t>-анимации</w:t>
            </w:r>
            <w: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r>
              <w:t xml:space="preserve">Кодирование и обработка звуковой информации. </w:t>
            </w:r>
          </w:p>
          <w:p w:rsidR="00BA5FBC" w:rsidRDefault="00BA5FBC" w:rsidP="004D24D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§1.5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rPr>
                <w:i/>
              </w:rPr>
              <w:t>Кодирование и обработка звуковой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  <w:r>
              <w:rPr>
                <w:i/>
              </w:rPr>
              <w:t>Практическая работа №5</w:t>
            </w:r>
            <w:r>
              <w:t xml:space="preserve"> </w:t>
            </w:r>
            <w:r>
              <w:rPr>
                <w:i/>
              </w:rPr>
              <w:t>«Кодирование и обработка звуковой информации»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 xml:space="preserve">Цифровое фото и видео. </w:t>
            </w:r>
          </w:p>
          <w:p w:rsidR="00BA5FBC" w:rsidRDefault="00BA5FBC" w:rsidP="004D24D2">
            <w:pPr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§1.6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  <w:r>
              <w:rPr>
                <w:i/>
              </w:rPr>
              <w:t>Практическая работа №6</w:t>
            </w:r>
            <w:r>
              <w:t xml:space="preserve"> </w:t>
            </w:r>
            <w:r>
              <w:rPr>
                <w:i/>
              </w:rPr>
              <w:t>«Захват цифрового фото и создание слайд-шоу».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 xml:space="preserve">Цифровое фото и видео. </w:t>
            </w:r>
          </w:p>
          <w:p w:rsidR="00BA5FBC" w:rsidRDefault="00BA5FBC" w:rsidP="004D24D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§1.6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r>
              <w:rPr>
                <w:i/>
              </w:rPr>
              <w:t>Практическая работа №</w:t>
            </w:r>
            <w:r>
              <w:t>7  «Захват и редактирование цифрового видео с использованием системы нелинейного видеомонтажа».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Решение задач по теме «Кодирование графической информации»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  <w:rPr>
                <w:b/>
              </w:rPr>
            </w:pPr>
            <w:r>
              <w:rPr>
                <w:b/>
              </w:rPr>
              <w:t>Контрольная работа № 1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>по теме «Кодирование графической информации».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2. Кодирование и обработка текстовой информации (9 часов)</w:t>
            </w: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</w:pPr>
            <w:r>
              <w:t>Кодирование текстовой информации.</w:t>
            </w:r>
          </w:p>
          <w:p w:rsidR="00BA5FBC" w:rsidRDefault="00BA5FBC" w:rsidP="004D24D2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§2.1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rPr>
                <w:color w:val="000000"/>
              </w:rPr>
            </w:pPr>
            <w:r>
              <w:rPr>
                <w:i/>
              </w:rPr>
              <w:t>Практическая работа №8</w:t>
            </w:r>
            <w:r>
              <w:t xml:space="preserve"> </w:t>
            </w:r>
            <w:r>
              <w:rPr>
                <w:i/>
              </w:rPr>
              <w:t>«Кодирование текстовой информации».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</w:pPr>
            <w:r>
              <w:t>Создание документов в текстовых редакторах. Сохранение и печать документов.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§2.2, 2.4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</w:pPr>
            <w:r>
              <w:t>Ввод и редактирование документа.</w:t>
            </w:r>
          </w:p>
          <w:p w:rsidR="00BA5FBC" w:rsidRDefault="00BA5FBC" w:rsidP="004D24D2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§2.3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rPr>
                <w:color w:val="000000"/>
              </w:rPr>
            </w:pPr>
            <w:r>
              <w:rPr>
                <w:i/>
              </w:rPr>
              <w:t>Практическая работа №9</w:t>
            </w:r>
            <w:r>
              <w:t xml:space="preserve"> </w:t>
            </w:r>
            <w:r>
              <w:rPr>
                <w:i/>
              </w:rPr>
              <w:t>«Вставка в документ формул».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</w:pPr>
            <w:r>
              <w:t xml:space="preserve">Форматирование документа, символов, абзацев.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§2.5.1, 2.5.2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rPr>
                <w:color w:val="000000"/>
              </w:rPr>
            </w:pPr>
            <w:r>
              <w:rPr>
                <w:i/>
              </w:rPr>
              <w:t>Практическая работа №10</w:t>
            </w:r>
            <w:r>
              <w:t xml:space="preserve"> </w:t>
            </w:r>
            <w:r>
              <w:rPr>
                <w:i/>
              </w:rPr>
              <w:t>«Форматирование символов и абзацев».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</w:pPr>
            <w:r>
              <w:t>Нумерованные и маркированные списки.</w:t>
            </w:r>
          </w:p>
          <w:p w:rsidR="00BA5FBC" w:rsidRDefault="00BA5FBC" w:rsidP="004D24D2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§2.5.3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rPr>
                <w:i/>
              </w:rPr>
            </w:pPr>
            <w:r>
              <w:rPr>
                <w:i/>
              </w:rPr>
              <w:t>Практическая работа №11</w:t>
            </w:r>
            <w:r>
              <w:t xml:space="preserve"> </w:t>
            </w:r>
            <w:r>
              <w:rPr>
                <w:i/>
              </w:rPr>
              <w:t>«Создание и форматирование списков».</w:t>
            </w:r>
          </w:p>
          <w:p w:rsidR="00BA5FBC" w:rsidRDefault="00BA5FBC" w:rsidP="004D24D2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</w:pPr>
            <w:r>
              <w:t xml:space="preserve">Таблицы. </w:t>
            </w:r>
          </w:p>
          <w:p w:rsidR="00BA5FBC" w:rsidRDefault="00BA5FBC" w:rsidP="004D24D2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 xml:space="preserve">§ 2.6 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rPr>
                <w:color w:val="000000"/>
              </w:rPr>
            </w:pPr>
            <w:r>
              <w:rPr>
                <w:i/>
              </w:rPr>
              <w:t>Практическая работа №12</w:t>
            </w:r>
            <w:r>
              <w:t xml:space="preserve"> </w:t>
            </w:r>
            <w:r>
              <w:rPr>
                <w:i/>
              </w:rPr>
              <w:t>«Вставка в документ таблицы, ее форматирование и заполнение данными».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 xml:space="preserve">Компьютерные словари и системы машинного перевода текстов.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§2.7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r>
              <w:rPr>
                <w:i/>
              </w:rPr>
              <w:t>Практическая работа №13 «Перевод текста с помощью компьютерного словаря».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 xml:space="preserve">Системы оптического распознавания документа.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§2.8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r>
              <w:rPr>
                <w:i/>
              </w:rPr>
              <w:lastRenderedPageBreak/>
              <w:t xml:space="preserve">Практическая работа №14 </w:t>
            </w:r>
            <w:r>
              <w:t xml:space="preserve"> </w:t>
            </w:r>
            <w:r>
              <w:rPr>
                <w:i/>
              </w:rPr>
              <w:t xml:space="preserve">«Сканирование и </w:t>
            </w:r>
            <w:r>
              <w:rPr>
                <w:i/>
              </w:rPr>
              <w:lastRenderedPageBreak/>
              <w:t>распознавание «бумажного» текстового документа».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Pr="00196366" w:rsidRDefault="00BA5FBC" w:rsidP="004D24D2">
            <w:pPr>
              <w:rPr>
                <w:b/>
              </w:rPr>
            </w:pPr>
            <w:r>
              <w:rPr>
                <w:b/>
              </w:rPr>
              <w:t>Контрольная работа № 2</w:t>
            </w:r>
            <w:r>
              <w:rPr>
                <w:b/>
                <w:i/>
              </w:rPr>
              <w:t xml:space="preserve">   </w:t>
            </w:r>
            <w:r>
              <w:rPr>
                <w:b/>
              </w:rPr>
              <w:t>по теме «Кодирование и обработка текстовой информации»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4D24D2">
        <w:tc>
          <w:tcPr>
            <w:tcW w:w="135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5FBC" w:rsidRDefault="00BA5FBC" w:rsidP="004D24D2">
            <w:pPr>
              <w:jc w:val="center"/>
            </w:pPr>
            <w:r>
              <w:rPr>
                <w:b/>
              </w:rPr>
              <w:t>3. Кодирование и обработка числовой информации (10 часов)</w:t>
            </w: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</w:pPr>
            <w:r>
              <w:t xml:space="preserve">Представление числовой информации с помощью систем счисления.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§3.1.1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rPr>
                <w:color w:val="000000"/>
              </w:rPr>
            </w:pPr>
            <w:r>
              <w:rPr>
                <w:i/>
              </w:rPr>
              <w:t>Практическая работа №15 «Перевод чисел из одной системы счисления в другую с помощью калькулятора».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 xml:space="preserve">Арифметические операции в позиционных системах счисления.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§3.1.2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Двоичное кодирование чисел в компьютере.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§3.1.3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</w:pPr>
            <w:r>
              <w:t xml:space="preserve">Электронные таблицы. Основные параметры электронных таблиц.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§3.2.1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</w:pPr>
            <w:r>
              <w:t xml:space="preserve">Основные типы и форматы данных. Относительные, абсолютные и смешанные ссылки.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§3.2.2, 3.2.3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rPr>
                <w:color w:val="000000"/>
              </w:rPr>
            </w:pPr>
            <w:r>
              <w:rPr>
                <w:i/>
              </w:rPr>
              <w:t>Практическая работа №16</w:t>
            </w:r>
            <w:r>
              <w:t xml:space="preserve"> </w:t>
            </w:r>
            <w:r>
              <w:rPr>
                <w:i/>
              </w:rPr>
              <w:t>«Относительные, абсолютные и смешанные ссылки в электронных таблицах».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 xml:space="preserve">Встроенные функции. </w:t>
            </w:r>
          </w:p>
          <w:p w:rsidR="00BA5FBC" w:rsidRDefault="00BA5FBC" w:rsidP="004D24D2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§3.2.4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rPr>
                <w:color w:val="000000"/>
              </w:rPr>
            </w:pPr>
            <w:r>
              <w:rPr>
                <w:i/>
              </w:rPr>
              <w:t>Практическая работа №17</w:t>
            </w:r>
            <w:r>
              <w:t xml:space="preserve"> </w:t>
            </w:r>
            <w:r>
              <w:rPr>
                <w:i/>
              </w:rPr>
              <w:t>«Создание таблиц значений функций в электронных таблицах».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Построение диаграмм и графиков.</w:t>
            </w:r>
          </w:p>
          <w:p w:rsidR="00BA5FBC" w:rsidRDefault="00BA5FBC" w:rsidP="004D24D2">
            <w:pPr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§3.3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r>
              <w:rPr>
                <w:i/>
              </w:rPr>
              <w:t>Практическая работа №18</w:t>
            </w:r>
            <w:r>
              <w:t xml:space="preserve"> </w:t>
            </w:r>
            <w:r>
              <w:rPr>
                <w:i/>
              </w:rPr>
              <w:t>«Построение диаграмм различных типов».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r>
              <w:t xml:space="preserve">Базы данных в электронных таблицах. </w:t>
            </w:r>
          </w:p>
          <w:p w:rsidR="00BA5FBC" w:rsidRDefault="00BA5FBC" w:rsidP="004D24D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§3.4.1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 xml:space="preserve">Сортировка и поиск данных в электронных таблицах.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§3.4.2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r>
              <w:rPr>
                <w:i/>
              </w:rPr>
              <w:t>Практическая работа №19</w:t>
            </w:r>
            <w:r>
              <w:t xml:space="preserve"> </w:t>
            </w:r>
            <w:r>
              <w:rPr>
                <w:i/>
              </w:rPr>
              <w:t>«Сортировка и поиск данных в электронных таблицах».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  <w:rPr>
                <w:b/>
                <w:i/>
              </w:rPr>
            </w:pPr>
            <w:r>
              <w:rPr>
                <w:b/>
              </w:rPr>
              <w:t xml:space="preserve">Контрольная работа № 3 по теме «Кодирование и обработка числовой информации»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center"/>
              <w:rPr>
                <w:b/>
              </w:rPr>
            </w:pPr>
            <w:r>
              <w:rPr>
                <w:b/>
              </w:rPr>
              <w:t>4. Основы алгоритмизации и объектно-ориентированного программирования (20 часов)</w:t>
            </w: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Алгоритм и его формальное исполнение. Свойства алгоритма и его исполнители.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§4.1.1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r>
              <w:t>Блок-схемы алгоритмов. Выполнение алгоритмов компьютером.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§4.1.2, 4.1.3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 xml:space="preserve">Линейный алгоритм. Алгоритмическая структура «ветвление». Алгоритмическая структура «выбор».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§4.2.1, 4.2.2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Алгоритмическая структура «цикл».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§4.2.3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Переменные: тип, имя, значение. Арифметические, строковые и логические выражения.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§4..3, 4.4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 xml:space="preserve">Функции в языках объектно-ориентированного и алгоритмического программирования.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§4.5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Основы объектно-ориентированного визуального программирования.</w:t>
            </w:r>
            <w:r>
              <w:rPr>
                <w:i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§4.6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rPr>
                <w:color w:val="000000"/>
              </w:rPr>
            </w:pPr>
            <w:r>
              <w:rPr>
                <w:i/>
              </w:rPr>
              <w:t>Практическая работа №20</w:t>
            </w:r>
            <w:r>
              <w:t xml:space="preserve"> </w:t>
            </w:r>
            <w:r>
              <w:rPr>
                <w:i/>
              </w:rPr>
              <w:t xml:space="preserve">«Знакомство с системами объектно-ориентированного и алгоритмического </w:t>
            </w:r>
            <w:r>
              <w:rPr>
                <w:i/>
              </w:rPr>
              <w:lastRenderedPageBreak/>
              <w:t>программирования»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</w:pPr>
            <w:r>
              <w:rPr>
                <w:i/>
              </w:rPr>
              <w:t>Практическая работа №21</w:t>
            </w:r>
            <w:r>
              <w:t xml:space="preserve"> </w:t>
            </w:r>
            <w:r>
              <w:rPr>
                <w:i/>
              </w:rPr>
              <w:t>«Проект «Переменные».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</w:pPr>
            <w:r>
              <w:rPr>
                <w:i/>
              </w:rPr>
              <w:t>Практическая работа №22</w:t>
            </w:r>
            <w:r>
              <w:t xml:space="preserve"> </w:t>
            </w:r>
            <w:r>
              <w:rPr>
                <w:i/>
              </w:rPr>
              <w:t>«Проект «Калькулятор».</w:t>
            </w:r>
            <w:r>
              <w:rPr>
                <w:i/>
                <w:color w:val="00000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Практическая работа </w:t>
            </w:r>
            <w:r>
              <w:rPr>
                <w:i/>
              </w:rPr>
              <w:t>№23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>Проект «Строковый калькулятор».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Практическая работа №24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>Проект «Даты и время».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Практическая работа №25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>Проект «Сравнение кодов символов».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Практическая работа №26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>Проект «Отметка».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Практическая работа №27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>Проект «Коды символов».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Практическая работа №28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>Проект «Слово-перевертыш».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  <w:rPr>
                <w:lang w:val="en-US"/>
              </w:rPr>
            </w:pPr>
            <w:r>
              <w:t xml:space="preserve">Графические возможности </w:t>
            </w:r>
            <w:r>
              <w:rPr>
                <w:lang w:val="en-US"/>
              </w:rPr>
              <w:t>Basic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§4.7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Практическая работа №29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>Проект «Графический редактор».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Практическая работа №30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>Проект «Системы координат».</w:t>
            </w:r>
          </w:p>
          <w:p w:rsidR="00BA5FBC" w:rsidRDefault="00BA5FBC" w:rsidP="004D24D2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</w:pPr>
            <w:r>
              <w:rPr>
                <w:i/>
                <w:color w:val="000000"/>
              </w:rPr>
              <w:t>Практическая работа №31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>Проект «Анимация».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both"/>
              <w:rPr>
                <w:b/>
              </w:rPr>
            </w:pPr>
            <w:r>
              <w:rPr>
                <w:b/>
              </w:rPr>
              <w:t xml:space="preserve">Контрольная работа №4 по теме «Основы алгоритмизации и объектно-ориентированного программирования»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center"/>
              <w:rPr>
                <w:b/>
              </w:rPr>
            </w:pPr>
            <w:r>
              <w:rPr>
                <w:b/>
              </w:rPr>
              <w:t>5. Моделирование и формализация (10 часов)</w:t>
            </w: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Окружающий мир как иерархическая система.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§5.1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Моделирование как метод познания.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§5.2.1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Материальные и информационные модели.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§5.2.2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Формализация и визуализация моделей.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 5.2.3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Основные этапы разработки и исследования моделей на компьютере.</w:t>
            </w:r>
          </w:p>
          <w:p w:rsidR="00BA5FBC" w:rsidRDefault="00BA5FBC" w:rsidP="004D24D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§5.3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Pr="00B75446" w:rsidRDefault="00BA5FBC" w:rsidP="004D24D2">
            <w:r>
              <w:t>Построение и исследование физических моделей.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§5.4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Pr="00B75446" w:rsidRDefault="00BA5FBC" w:rsidP="004D24D2">
            <w:pPr>
              <w:rPr>
                <w:i/>
              </w:rPr>
            </w:pPr>
            <w:r>
              <w:rPr>
                <w:i/>
              </w:rPr>
              <w:t>Практическая работа №32 Проект «Бросание мячика в площадку»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Приближенное решение уравнений.</w:t>
            </w:r>
          </w:p>
          <w:p w:rsidR="00BA5FBC" w:rsidRDefault="00BA5FBC" w:rsidP="004D24D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§5.5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rPr>
                <w:color w:val="000000"/>
              </w:rPr>
            </w:pPr>
            <w:r>
              <w:rPr>
                <w:i/>
              </w:rPr>
              <w:t>Практическая работа №33 Проект «Графическое решение уравнений»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Экспертные системы распознавания химических веществ.</w:t>
            </w:r>
          </w:p>
          <w:p w:rsidR="00BA5FBC" w:rsidRDefault="00BA5FBC" w:rsidP="004D24D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§5.6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rPr>
                <w:color w:val="000000"/>
              </w:rPr>
            </w:pPr>
            <w:r>
              <w:rPr>
                <w:i/>
              </w:rPr>
              <w:t>Практическая работа №34 Проект «Распознавание удобрений»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Информационные модели управления объектами.</w:t>
            </w:r>
          </w:p>
          <w:p w:rsidR="00BA5FBC" w:rsidRDefault="00BA5FBC" w:rsidP="004D24D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§5.7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rPr>
                <w:color w:val="000000"/>
              </w:rPr>
            </w:pPr>
            <w:r>
              <w:rPr>
                <w:i/>
              </w:rPr>
              <w:t>Практическая работа №35 Проект «Модели систем управления»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rPr>
                <w:b/>
              </w:rPr>
            </w:pPr>
            <w:r>
              <w:rPr>
                <w:b/>
              </w:rPr>
              <w:t>Контрольная работа №5 по теме «Моделирование и формализация»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pPr>
              <w:jc w:val="center"/>
              <w:rPr>
                <w:b/>
              </w:rPr>
            </w:pPr>
            <w:r>
              <w:rPr>
                <w:b/>
              </w:rPr>
              <w:t>6. Информационное общество (2 часа)</w:t>
            </w: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 xml:space="preserve">Информационное общество. Информационная культура.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§6.1, §6.2</w:t>
            </w:r>
          </w:p>
          <w:p w:rsidR="00BA5FBC" w:rsidRDefault="00BA5FBC" w:rsidP="004D24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  <w:tr w:rsidR="00BA5FBC" w:rsidTr="00BA5FBC">
        <w:trPr>
          <w:gridAfter w:val="1"/>
          <w:wAfter w:w="4109" w:type="dxa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BA5FBC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>Перспективы развития информационных и коммуникационных технологий.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FBC" w:rsidRDefault="00BA5FBC" w:rsidP="004D24D2">
            <w:r>
              <w:t xml:space="preserve">§6.3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BC" w:rsidRDefault="00BA5FBC" w:rsidP="004D24D2">
            <w:pPr>
              <w:jc w:val="center"/>
              <w:rPr>
                <w:b/>
              </w:rPr>
            </w:pPr>
          </w:p>
        </w:tc>
      </w:tr>
    </w:tbl>
    <w:p w:rsidR="00BA5FBC" w:rsidRDefault="00BA5FBC" w:rsidP="00BA5FBC"/>
    <w:p w:rsidR="00122E33" w:rsidRPr="004139AC" w:rsidRDefault="00122E33" w:rsidP="001E55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197" w:rsidRDefault="001C7197" w:rsidP="002F0A93">
      <w:pPr>
        <w:shd w:val="clear" w:color="auto" w:fill="FFFFFF"/>
        <w:spacing w:after="0" w:line="240" w:lineRule="auto"/>
        <w:ind w:left="552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2F0A93" w:rsidRPr="004139AC" w:rsidRDefault="004139AC" w:rsidP="002F0A93">
      <w:pPr>
        <w:shd w:val="clear" w:color="auto" w:fill="FFFFFF"/>
        <w:spacing w:after="0" w:line="240" w:lineRule="auto"/>
        <w:ind w:left="552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139AC">
        <w:rPr>
          <w:rFonts w:ascii="Times New Roman" w:hAnsi="Times New Roman" w:cs="Times New Roman"/>
          <w:b/>
          <w:bCs/>
          <w:iCs/>
          <w:sz w:val="28"/>
          <w:szCs w:val="28"/>
        </w:rPr>
        <w:t>Литература</w:t>
      </w:r>
    </w:p>
    <w:p w:rsidR="004139AC" w:rsidRPr="004139AC" w:rsidRDefault="004139AC" w:rsidP="002F0A93">
      <w:pPr>
        <w:shd w:val="clear" w:color="auto" w:fill="FFFFFF"/>
        <w:spacing w:after="0" w:line="240" w:lineRule="auto"/>
        <w:ind w:left="552"/>
        <w:jc w:val="center"/>
        <w:rPr>
          <w:rFonts w:ascii="Times New Roman" w:hAnsi="Times New Roman" w:cs="Times New Roman"/>
          <w:sz w:val="28"/>
          <w:szCs w:val="28"/>
        </w:rPr>
      </w:pPr>
    </w:p>
    <w:p w:rsidR="002F0A93" w:rsidRPr="004139AC" w:rsidRDefault="002F0A93" w:rsidP="002F0A93">
      <w:pPr>
        <w:numPr>
          <w:ilvl w:val="0"/>
          <w:numId w:val="9"/>
        </w:numPr>
        <w:tabs>
          <w:tab w:val="clear" w:pos="144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39AC">
        <w:rPr>
          <w:rFonts w:ascii="Times New Roman" w:hAnsi="Times New Roman" w:cs="Times New Roman"/>
          <w:sz w:val="28"/>
          <w:szCs w:val="28"/>
        </w:rPr>
        <w:t>Угринович</w:t>
      </w:r>
      <w:proofErr w:type="spellEnd"/>
      <w:r w:rsidRPr="004139AC">
        <w:rPr>
          <w:rFonts w:ascii="Times New Roman" w:hAnsi="Times New Roman" w:cs="Times New Roman"/>
          <w:sz w:val="28"/>
          <w:szCs w:val="28"/>
        </w:rPr>
        <w:t xml:space="preserve"> Н.Д. Информатика и ИКТ.: учебник для 8 класса / Н.Д. </w:t>
      </w:r>
      <w:proofErr w:type="spellStart"/>
      <w:r w:rsidRPr="004139AC">
        <w:rPr>
          <w:rFonts w:ascii="Times New Roman" w:hAnsi="Times New Roman" w:cs="Times New Roman"/>
          <w:sz w:val="28"/>
          <w:szCs w:val="28"/>
        </w:rPr>
        <w:t>Угринович</w:t>
      </w:r>
      <w:proofErr w:type="spellEnd"/>
      <w:r w:rsidRPr="004139AC">
        <w:rPr>
          <w:rFonts w:ascii="Times New Roman" w:hAnsi="Times New Roman" w:cs="Times New Roman"/>
          <w:sz w:val="28"/>
          <w:szCs w:val="28"/>
        </w:rPr>
        <w:t>.  – М.:БИНОМ. Лаборатория знаний, 2010 – 2011;</w:t>
      </w:r>
    </w:p>
    <w:p w:rsidR="002F0A93" w:rsidRPr="004139AC" w:rsidRDefault="002F0A93" w:rsidP="002F0A93">
      <w:pPr>
        <w:numPr>
          <w:ilvl w:val="0"/>
          <w:numId w:val="9"/>
        </w:numPr>
        <w:tabs>
          <w:tab w:val="clear" w:pos="144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39AC">
        <w:rPr>
          <w:rFonts w:ascii="Times New Roman" w:hAnsi="Times New Roman" w:cs="Times New Roman"/>
          <w:sz w:val="28"/>
          <w:szCs w:val="28"/>
        </w:rPr>
        <w:t>Угринович</w:t>
      </w:r>
      <w:proofErr w:type="spellEnd"/>
      <w:r w:rsidRPr="004139AC">
        <w:rPr>
          <w:rFonts w:ascii="Times New Roman" w:hAnsi="Times New Roman" w:cs="Times New Roman"/>
          <w:sz w:val="28"/>
          <w:szCs w:val="28"/>
        </w:rPr>
        <w:t xml:space="preserve"> Н.Д. Информатика и ИКТ.: учебник для 9 класса / Н.Д. </w:t>
      </w:r>
      <w:proofErr w:type="spellStart"/>
      <w:r w:rsidRPr="004139AC">
        <w:rPr>
          <w:rFonts w:ascii="Times New Roman" w:hAnsi="Times New Roman" w:cs="Times New Roman"/>
          <w:sz w:val="28"/>
          <w:szCs w:val="28"/>
        </w:rPr>
        <w:t>Угринович</w:t>
      </w:r>
      <w:proofErr w:type="spellEnd"/>
      <w:r w:rsidRPr="004139AC">
        <w:rPr>
          <w:rFonts w:ascii="Times New Roman" w:hAnsi="Times New Roman" w:cs="Times New Roman"/>
          <w:sz w:val="28"/>
          <w:szCs w:val="28"/>
        </w:rPr>
        <w:t>.  – М.:БИНОМ. Лаборатория знаний, 2010 – 2011;</w:t>
      </w:r>
    </w:p>
    <w:p w:rsidR="002F0A93" w:rsidRPr="004139AC" w:rsidRDefault="002F0A93" w:rsidP="002F0A93">
      <w:pPr>
        <w:tabs>
          <w:tab w:val="num" w:pos="927"/>
        </w:tabs>
        <w:spacing w:after="0" w:line="240" w:lineRule="auto"/>
        <w:ind w:left="567"/>
        <w:rPr>
          <w:rFonts w:ascii="Times New Roman" w:eastAsia="Symbol" w:hAnsi="Times New Roman" w:cs="Times New Roman"/>
          <w:sz w:val="28"/>
          <w:szCs w:val="28"/>
          <w:lang w:val="en-US"/>
        </w:rPr>
      </w:pPr>
    </w:p>
    <w:p w:rsidR="00122E33" w:rsidRPr="004139AC" w:rsidRDefault="00122E33" w:rsidP="002F0A93">
      <w:pPr>
        <w:tabs>
          <w:tab w:val="num" w:pos="927"/>
        </w:tabs>
        <w:spacing w:after="0" w:line="240" w:lineRule="auto"/>
        <w:ind w:left="567"/>
        <w:rPr>
          <w:rFonts w:ascii="Times New Roman" w:eastAsia="Symbol" w:hAnsi="Times New Roman" w:cs="Times New Roman"/>
          <w:sz w:val="28"/>
          <w:szCs w:val="28"/>
          <w:lang w:val="en-US"/>
        </w:rPr>
      </w:pPr>
    </w:p>
    <w:p w:rsidR="004139AC" w:rsidRPr="004139AC" w:rsidRDefault="004139AC" w:rsidP="004139AC">
      <w:pPr>
        <w:jc w:val="center"/>
        <w:rPr>
          <w:rFonts w:ascii="Times New Roman" w:hAnsi="Times New Roman" w:cs="Times New Roman"/>
          <w:sz w:val="28"/>
          <w:szCs w:val="28"/>
        </w:rPr>
      </w:pPr>
      <w:r w:rsidRPr="004139AC">
        <w:rPr>
          <w:rFonts w:ascii="Times New Roman" w:hAnsi="Times New Roman" w:cs="Times New Roman"/>
          <w:b/>
          <w:sz w:val="28"/>
          <w:szCs w:val="28"/>
        </w:rPr>
        <w:t>Оборудование</w:t>
      </w:r>
    </w:p>
    <w:p w:rsidR="004139AC" w:rsidRPr="004139AC" w:rsidRDefault="004139AC" w:rsidP="004139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39AC" w:rsidRPr="004139AC" w:rsidRDefault="004139AC" w:rsidP="004139AC">
      <w:pPr>
        <w:widowControl w:val="0"/>
        <w:numPr>
          <w:ilvl w:val="0"/>
          <w:numId w:val="10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spacing w:before="43" w:after="0" w:line="240" w:lineRule="exact"/>
        <w:ind w:left="284" w:hanging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39AC">
        <w:rPr>
          <w:rFonts w:ascii="Times New Roman" w:hAnsi="Times New Roman" w:cs="Times New Roman"/>
          <w:color w:val="000000"/>
          <w:sz w:val="28"/>
          <w:szCs w:val="28"/>
        </w:rPr>
        <w:t>10 ко</w:t>
      </w:r>
      <w:r w:rsidR="007967CD">
        <w:rPr>
          <w:rFonts w:ascii="Times New Roman" w:hAnsi="Times New Roman" w:cs="Times New Roman"/>
          <w:color w:val="000000"/>
          <w:sz w:val="28"/>
          <w:szCs w:val="28"/>
        </w:rPr>
        <w:t xml:space="preserve">мпьютеров +1 учительский, </w:t>
      </w:r>
      <w:r w:rsidRPr="004139AC">
        <w:rPr>
          <w:rFonts w:ascii="Times New Roman" w:hAnsi="Times New Roman" w:cs="Times New Roman"/>
          <w:color w:val="000000"/>
          <w:sz w:val="28"/>
          <w:szCs w:val="28"/>
        </w:rPr>
        <w:t>принтер.</w:t>
      </w:r>
    </w:p>
    <w:p w:rsidR="004139AC" w:rsidRPr="004139AC" w:rsidRDefault="004139AC" w:rsidP="004139AC">
      <w:pPr>
        <w:widowControl w:val="0"/>
        <w:numPr>
          <w:ilvl w:val="0"/>
          <w:numId w:val="10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spacing w:before="43" w:after="0" w:line="240" w:lineRule="exact"/>
        <w:ind w:left="284" w:hanging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39AC">
        <w:rPr>
          <w:rFonts w:ascii="Times New Roman" w:hAnsi="Times New Roman" w:cs="Times New Roman"/>
          <w:color w:val="000000"/>
          <w:sz w:val="28"/>
          <w:szCs w:val="28"/>
        </w:rPr>
        <w:t>Программное обеспечение:</w:t>
      </w:r>
    </w:p>
    <w:p w:rsidR="004139AC" w:rsidRPr="007967CD" w:rsidRDefault="004139AC" w:rsidP="004139AC">
      <w:pPr>
        <w:widowControl w:val="0"/>
        <w:shd w:val="clear" w:color="auto" w:fill="FFFFFF"/>
        <w:tabs>
          <w:tab w:val="left" w:pos="1186"/>
        </w:tabs>
        <w:autoSpaceDE w:val="0"/>
        <w:autoSpaceDN w:val="0"/>
        <w:adjustRightInd w:val="0"/>
        <w:spacing w:before="43" w:line="24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39AC">
        <w:rPr>
          <w:rFonts w:ascii="Times New Roman" w:hAnsi="Times New Roman" w:cs="Times New Roman"/>
          <w:color w:val="000000"/>
          <w:sz w:val="28"/>
          <w:szCs w:val="28"/>
        </w:rPr>
        <w:t xml:space="preserve">            Операционная система </w:t>
      </w:r>
      <w:r w:rsidRPr="004139AC">
        <w:rPr>
          <w:rFonts w:ascii="Times New Roman" w:hAnsi="Times New Roman" w:cs="Times New Roman"/>
          <w:color w:val="000000"/>
          <w:sz w:val="28"/>
          <w:szCs w:val="28"/>
          <w:lang w:val="en-US"/>
        </w:rPr>
        <w:t>Microsoft</w:t>
      </w:r>
      <w:r w:rsidRPr="004139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139AC">
        <w:rPr>
          <w:rFonts w:ascii="Times New Roman" w:hAnsi="Times New Roman" w:cs="Times New Roman"/>
          <w:color w:val="000000"/>
          <w:sz w:val="28"/>
          <w:szCs w:val="28"/>
          <w:lang w:val="en-US"/>
        </w:rPr>
        <w:t>Windows</w:t>
      </w:r>
      <w:r w:rsidRPr="004139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139AC">
        <w:rPr>
          <w:rFonts w:ascii="Times New Roman" w:hAnsi="Times New Roman" w:cs="Times New Roman"/>
          <w:color w:val="000000"/>
          <w:sz w:val="28"/>
          <w:szCs w:val="28"/>
          <w:lang w:val="en-US"/>
        </w:rPr>
        <w:t>XP</w:t>
      </w:r>
      <w:r w:rsidRPr="004139AC">
        <w:rPr>
          <w:rFonts w:ascii="Times New Roman" w:hAnsi="Times New Roman" w:cs="Times New Roman"/>
          <w:color w:val="000000"/>
          <w:sz w:val="28"/>
          <w:szCs w:val="28"/>
        </w:rPr>
        <w:t xml:space="preserve">, пакет программ </w:t>
      </w:r>
      <w:r w:rsidRPr="004139AC">
        <w:rPr>
          <w:rFonts w:ascii="Times New Roman" w:hAnsi="Times New Roman" w:cs="Times New Roman"/>
          <w:color w:val="000000"/>
          <w:sz w:val="28"/>
          <w:szCs w:val="28"/>
          <w:lang w:val="en-US"/>
        </w:rPr>
        <w:t>Microsoft</w:t>
      </w:r>
      <w:r w:rsidRPr="004139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139AC">
        <w:rPr>
          <w:rFonts w:ascii="Times New Roman" w:hAnsi="Times New Roman" w:cs="Times New Roman"/>
          <w:color w:val="000000"/>
          <w:sz w:val="28"/>
          <w:szCs w:val="28"/>
          <w:lang w:val="en-US"/>
        </w:rPr>
        <w:t>Office</w:t>
      </w:r>
      <w:r w:rsidR="007967CD">
        <w:rPr>
          <w:rFonts w:ascii="Times New Roman" w:hAnsi="Times New Roman" w:cs="Times New Roman"/>
          <w:color w:val="000000"/>
          <w:sz w:val="28"/>
          <w:szCs w:val="28"/>
        </w:rPr>
        <w:t xml:space="preserve"> 2007.</w:t>
      </w:r>
    </w:p>
    <w:p w:rsidR="002F0A93" w:rsidRPr="004139AC" w:rsidRDefault="004139AC" w:rsidP="004139AC">
      <w:pPr>
        <w:widowControl w:val="0"/>
        <w:shd w:val="clear" w:color="auto" w:fill="FFFFFF"/>
        <w:tabs>
          <w:tab w:val="left" w:pos="1186"/>
        </w:tabs>
        <w:autoSpaceDE w:val="0"/>
        <w:autoSpaceDN w:val="0"/>
        <w:adjustRightInd w:val="0"/>
        <w:spacing w:before="43" w:line="240" w:lineRule="exact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39AC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sectPr w:rsidR="002F0A93" w:rsidRPr="004139AC" w:rsidSect="00BA5FBC">
      <w:footerReference w:type="default" r:id="rId8"/>
      <w:pgSz w:w="11906" w:h="16838"/>
      <w:pgMar w:top="720" w:right="720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382" w:rsidRDefault="00C41382" w:rsidP="00DD354C">
      <w:pPr>
        <w:spacing w:after="0" w:line="240" w:lineRule="auto"/>
      </w:pPr>
      <w:r>
        <w:separator/>
      </w:r>
    </w:p>
  </w:endnote>
  <w:endnote w:type="continuationSeparator" w:id="1">
    <w:p w:rsidR="00C41382" w:rsidRDefault="00C41382" w:rsidP="00DD3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66040"/>
      <w:docPartObj>
        <w:docPartGallery w:val="Page Numbers (Bottom of Page)"/>
        <w:docPartUnique/>
      </w:docPartObj>
    </w:sdtPr>
    <w:sdtContent>
      <w:p w:rsidR="00DD354C" w:rsidRDefault="009B6CD8">
        <w:pPr>
          <w:pStyle w:val="af1"/>
          <w:jc w:val="right"/>
        </w:pPr>
        <w:r>
          <w:fldChar w:fldCharType="begin"/>
        </w:r>
        <w:r w:rsidR="00C41382">
          <w:instrText xml:space="preserve"> PAGE   \* MERGEFORMAT </w:instrText>
        </w:r>
        <w:r>
          <w:fldChar w:fldCharType="separate"/>
        </w:r>
        <w:r w:rsidR="00BA5FBC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DD354C" w:rsidRDefault="00DD354C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382" w:rsidRDefault="00C41382" w:rsidP="00DD354C">
      <w:pPr>
        <w:spacing w:after="0" w:line="240" w:lineRule="auto"/>
      </w:pPr>
      <w:r>
        <w:separator/>
      </w:r>
    </w:p>
  </w:footnote>
  <w:footnote w:type="continuationSeparator" w:id="1">
    <w:p w:rsidR="00C41382" w:rsidRDefault="00C41382" w:rsidP="00DD3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320C23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>
    <w:nsid w:val="00000003"/>
    <w:multiLevelType w:val="singleLevel"/>
    <w:tmpl w:val="00000003"/>
    <w:name w:val="WW8Num2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  <w:sz w:val="22"/>
      </w:rPr>
    </w:lvl>
  </w:abstractNum>
  <w:abstractNum w:abstractNumId="4">
    <w:nsid w:val="00000004"/>
    <w:multiLevelType w:val="singleLevel"/>
    <w:tmpl w:val="00000004"/>
    <w:name w:val="WW8Num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5">
    <w:nsid w:val="00000005"/>
    <w:multiLevelType w:val="singleLevel"/>
    <w:tmpl w:val="00000005"/>
    <w:name w:val="WW8Num3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6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111C103E"/>
    <w:multiLevelType w:val="hybridMultilevel"/>
    <w:tmpl w:val="B456E93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6990594"/>
    <w:multiLevelType w:val="hybridMultilevel"/>
    <w:tmpl w:val="F42CEB88"/>
    <w:lvl w:ilvl="0" w:tplc="81062B24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E2233C"/>
    <w:multiLevelType w:val="hybridMultilevel"/>
    <w:tmpl w:val="E3D2AF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C7268F4"/>
    <w:multiLevelType w:val="hybridMultilevel"/>
    <w:tmpl w:val="2954F00C"/>
    <w:lvl w:ilvl="0" w:tplc="B2DE7E8E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10"/>
  </w:num>
  <w:num w:numId="9">
    <w:abstractNumId w:val="8"/>
  </w:num>
  <w:num w:numId="10">
    <w:abstractNumId w:val="0"/>
    <w:lvlOverride w:ilvl="0">
      <w:lvl w:ilvl="0">
        <w:numFmt w:val="bullet"/>
        <w:lvlText w:val="•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1CF3"/>
    <w:rsid w:val="00005DF9"/>
    <w:rsid w:val="00071865"/>
    <w:rsid w:val="000C5ADA"/>
    <w:rsid w:val="00122E33"/>
    <w:rsid w:val="00185EC2"/>
    <w:rsid w:val="001A51A1"/>
    <w:rsid w:val="001C7197"/>
    <w:rsid w:val="001E55D1"/>
    <w:rsid w:val="00224411"/>
    <w:rsid w:val="002920D4"/>
    <w:rsid w:val="00296BAD"/>
    <w:rsid w:val="002F0A93"/>
    <w:rsid w:val="00302019"/>
    <w:rsid w:val="0032191E"/>
    <w:rsid w:val="00331416"/>
    <w:rsid w:val="00331B4D"/>
    <w:rsid w:val="00386727"/>
    <w:rsid w:val="003F1127"/>
    <w:rsid w:val="003F28E7"/>
    <w:rsid w:val="004139AC"/>
    <w:rsid w:val="00433A7C"/>
    <w:rsid w:val="004A28DD"/>
    <w:rsid w:val="004D694F"/>
    <w:rsid w:val="004E7D1E"/>
    <w:rsid w:val="00501CF3"/>
    <w:rsid w:val="00514BEB"/>
    <w:rsid w:val="005209D4"/>
    <w:rsid w:val="005602D1"/>
    <w:rsid w:val="005C4D65"/>
    <w:rsid w:val="00695228"/>
    <w:rsid w:val="006B4290"/>
    <w:rsid w:val="006E3250"/>
    <w:rsid w:val="00762F39"/>
    <w:rsid w:val="007967CD"/>
    <w:rsid w:val="007A6B40"/>
    <w:rsid w:val="007F312B"/>
    <w:rsid w:val="007F3E7E"/>
    <w:rsid w:val="00847D76"/>
    <w:rsid w:val="00912FB8"/>
    <w:rsid w:val="00943272"/>
    <w:rsid w:val="009B6CD8"/>
    <w:rsid w:val="00A03940"/>
    <w:rsid w:val="00A50C75"/>
    <w:rsid w:val="00A534B8"/>
    <w:rsid w:val="00AA1786"/>
    <w:rsid w:val="00B00A49"/>
    <w:rsid w:val="00B84FA2"/>
    <w:rsid w:val="00BA43B6"/>
    <w:rsid w:val="00BA5FBC"/>
    <w:rsid w:val="00BB15A5"/>
    <w:rsid w:val="00BE6B54"/>
    <w:rsid w:val="00C41382"/>
    <w:rsid w:val="00C675E0"/>
    <w:rsid w:val="00DD354C"/>
    <w:rsid w:val="00E00369"/>
    <w:rsid w:val="00E13A8A"/>
    <w:rsid w:val="00F17609"/>
    <w:rsid w:val="00F4041A"/>
    <w:rsid w:val="00F72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BAD"/>
  </w:style>
  <w:style w:type="paragraph" w:styleId="1">
    <w:name w:val="heading 1"/>
    <w:basedOn w:val="a"/>
    <w:next w:val="a"/>
    <w:link w:val="10"/>
    <w:uiPriority w:val="9"/>
    <w:qFormat/>
    <w:rsid w:val="00BA5F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5F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qFormat/>
    <w:rsid w:val="00762F3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3250"/>
    <w:pPr>
      <w:widowControl w:val="0"/>
      <w:suppressAutoHyphens/>
      <w:spacing w:after="120" w:line="240" w:lineRule="auto"/>
    </w:pPr>
    <w:rPr>
      <w:rFonts w:ascii="Arial" w:eastAsia="DejaVu Sans" w:hAnsi="Arial" w:cs="Times New Roman"/>
      <w:kern w:val="1"/>
      <w:sz w:val="20"/>
      <w:szCs w:val="24"/>
    </w:rPr>
  </w:style>
  <w:style w:type="character" w:customStyle="1" w:styleId="a4">
    <w:name w:val="Основной текст Знак"/>
    <w:basedOn w:val="a0"/>
    <w:link w:val="a3"/>
    <w:rsid w:val="006E3250"/>
    <w:rPr>
      <w:rFonts w:ascii="Arial" w:eastAsia="DejaVu Sans" w:hAnsi="Arial" w:cs="Times New Roman"/>
      <w:kern w:val="1"/>
      <w:sz w:val="20"/>
      <w:szCs w:val="24"/>
    </w:rPr>
  </w:style>
  <w:style w:type="character" w:customStyle="1" w:styleId="WW8Num3z1">
    <w:name w:val="WW8Num3z1"/>
    <w:rsid w:val="006E3250"/>
    <w:rPr>
      <w:rFonts w:ascii="Symbol" w:hAnsi="Symbol"/>
    </w:rPr>
  </w:style>
  <w:style w:type="table" w:styleId="a5">
    <w:name w:val="Table Grid"/>
    <w:basedOn w:val="a1"/>
    <w:uiPriority w:val="59"/>
    <w:rsid w:val="00E00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762F3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762F39"/>
    <w:rPr>
      <w:rFonts w:ascii="Courier New" w:eastAsia="Times New Roman" w:hAnsi="Courier New" w:cs="Times New Roman"/>
      <w:sz w:val="20"/>
      <w:szCs w:val="20"/>
    </w:rPr>
  </w:style>
  <w:style w:type="paragraph" w:styleId="a8">
    <w:name w:val="Body Text Indent"/>
    <w:basedOn w:val="a"/>
    <w:link w:val="a9"/>
    <w:rsid w:val="00762F3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762F39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762F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762F39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"/>
    <w:basedOn w:val="a"/>
    <w:rsid w:val="00762F3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762F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62F39"/>
    <w:rPr>
      <w:rFonts w:ascii="Times New Roman" w:eastAsia="Times New Roman" w:hAnsi="Times New Roman" w:cs="Times New Roman"/>
      <w:sz w:val="16"/>
      <w:szCs w:val="16"/>
    </w:rPr>
  </w:style>
  <w:style w:type="character" w:styleId="ab">
    <w:name w:val="Emphasis"/>
    <w:basedOn w:val="a0"/>
    <w:qFormat/>
    <w:rsid w:val="00762F39"/>
    <w:rPr>
      <w:i/>
      <w:iCs/>
    </w:rPr>
  </w:style>
  <w:style w:type="character" w:styleId="ac">
    <w:name w:val="Strong"/>
    <w:basedOn w:val="a0"/>
    <w:qFormat/>
    <w:rsid w:val="00762F39"/>
    <w:rPr>
      <w:b/>
      <w:bCs/>
    </w:rPr>
  </w:style>
  <w:style w:type="paragraph" w:customStyle="1" w:styleId="p1">
    <w:name w:val="p1"/>
    <w:basedOn w:val="a"/>
    <w:rsid w:val="00762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basedOn w:val="a"/>
    <w:uiPriority w:val="99"/>
    <w:rsid w:val="00762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762F39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ae">
    <w:name w:val="Hyperlink"/>
    <w:basedOn w:val="a0"/>
    <w:uiPriority w:val="99"/>
    <w:unhideWhenUsed/>
    <w:rsid w:val="002F0A93"/>
    <w:rPr>
      <w:color w:val="F5B757"/>
      <w:u w:val="single"/>
    </w:rPr>
  </w:style>
  <w:style w:type="paragraph" w:styleId="23">
    <w:name w:val="Body Text 2"/>
    <w:basedOn w:val="a"/>
    <w:link w:val="24"/>
    <w:rsid w:val="002F0A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F0A93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DD3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DD354C"/>
  </w:style>
  <w:style w:type="paragraph" w:styleId="af1">
    <w:name w:val="footer"/>
    <w:basedOn w:val="a"/>
    <w:link w:val="af2"/>
    <w:uiPriority w:val="99"/>
    <w:unhideWhenUsed/>
    <w:rsid w:val="00DD3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D354C"/>
  </w:style>
  <w:style w:type="paragraph" w:styleId="af3">
    <w:name w:val="No Spacing"/>
    <w:uiPriority w:val="1"/>
    <w:qFormat/>
    <w:rsid w:val="004D694F"/>
    <w:pPr>
      <w:spacing w:after="0" w:line="240" w:lineRule="auto"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A5F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A5F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qFormat/>
    <w:rsid w:val="00762F3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3250"/>
    <w:pPr>
      <w:widowControl w:val="0"/>
      <w:suppressAutoHyphens/>
      <w:spacing w:after="120" w:line="240" w:lineRule="auto"/>
    </w:pPr>
    <w:rPr>
      <w:rFonts w:ascii="Arial" w:eastAsia="DejaVu Sans" w:hAnsi="Arial" w:cs="Times New Roman"/>
      <w:kern w:val="1"/>
      <w:sz w:val="20"/>
      <w:szCs w:val="24"/>
    </w:rPr>
  </w:style>
  <w:style w:type="character" w:customStyle="1" w:styleId="a4">
    <w:name w:val="Основной текст Знак"/>
    <w:basedOn w:val="a0"/>
    <w:link w:val="a3"/>
    <w:rsid w:val="006E3250"/>
    <w:rPr>
      <w:rFonts w:ascii="Arial" w:eastAsia="DejaVu Sans" w:hAnsi="Arial" w:cs="Times New Roman"/>
      <w:kern w:val="1"/>
      <w:sz w:val="20"/>
      <w:szCs w:val="24"/>
    </w:rPr>
  </w:style>
  <w:style w:type="character" w:customStyle="1" w:styleId="WW8Num3z1">
    <w:name w:val="WW8Num3z1"/>
    <w:rsid w:val="006E3250"/>
    <w:rPr>
      <w:rFonts w:ascii="Symbol" w:hAnsi="Symbol"/>
    </w:rPr>
  </w:style>
  <w:style w:type="table" w:styleId="a5">
    <w:name w:val="Table Grid"/>
    <w:basedOn w:val="a1"/>
    <w:uiPriority w:val="59"/>
    <w:rsid w:val="00E00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762F3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762F39"/>
    <w:rPr>
      <w:rFonts w:ascii="Courier New" w:eastAsia="Times New Roman" w:hAnsi="Courier New" w:cs="Times New Roman"/>
      <w:sz w:val="20"/>
      <w:szCs w:val="20"/>
    </w:rPr>
  </w:style>
  <w:style w:type="paragraph" w:styleId="a8">
    <w:name w:val="Body Text Indent"/>
    <w:basedOn w:val="a"/>
    <w:link w:val="a9"/>
    <w:rsid w:val="00762F3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762F39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762F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762F39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"/>
    <w:basedOn w:val="a"/>
    <w:rsid w:val="00762F3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762F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62F39"/>
    <w:rPr>
      <w:rFonts w:ascii="Times New Roman" w:eastAsia="Times New Roman" w:hAnsi="Times New Roman" w:cs="Times New Roman"/>
      <w:sz w:val="16"/>
      <w:szCs w:val="16"/>
    </w:rPr>
  </w:style>
  <w:style w:type="character" w:styleId="ab">
    <w:name w:val="Emphasis"/>
    <w:basedOn w:val="a0"/>
    <w:qFormat/>
    <w:rsid w:val="00762F39"/>
    <w:rPr>
      <w:i/>
      <w:iCs/>
    </w:rPr>
  </w:style>
  <w:style w:type="character" w:styleId="ac">
    <w:name w:val="Strong"/>
    <w:basedOn w:val="a0"/>
    <w:qFormat/>
    <w:rsid w:val="00762F39"/>
    <w:rPr>
      <w:b/>
      <w:bCs/>
    </w:rPr>
  </w:style>
  <w:style w:type="paragraph" w:customStyle="1" w:styleId="p1">
    <w:name w:val="p1"/>
    <w:basedOn w:val="a"/>
    <w:rsid w:val="00762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basedOn w:val="a"/>
    <w:uiPriority w:val="99"/>
    <w:rsid w:val="00762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762F39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ae">
    <w:name w:val="Hyperlink"/>
    <w:basedOn w:val="a0"/>
    <w:uiPriority w:val="99"/>
    <w:unhideWhenUsed/>
    <w:rsid w:val="002F0A93"/>
    <w:rPr>
      <w:color w:val="F5B757"/>
      <w:u w:val="single"/>
    </w:rPr>
  </w:style>
  <w:style w:type="paragraph" w:styleId="21">
    <w:name w:val="Body Text 2"/>
    <w:basedOn w:val="a"/>
    <w:link w:val="22"/>
    <w:rsid w:val="002F0A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2F0A93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DD3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DD354C"/>
  </w:style>
  <w:style w:type="paragraph" w:styleId="af1">
    <w:name w:val="footer"/>
    <w:basedOn w:val="a"/>
    <w:link w:val="af2"/>
    <w:uiPriority w:val="99"/>
    <w:unhideWhenUsed/>
    <w:rsid w:val="00DD3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D35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81E6B-52DB-4C59-8D12-BB9D74FFD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23</Pages>
  <Words>4563</Words>
  <Characters>26012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8</cp:revision>
  <cp:lastPrinted>2013-09-26T09:10:00Z</cp:lastPrinted>
  <dcterms:created xsi:type="dcterms:W3CDTF">2016-08-17T09:05:00Z</dcterms:created>
  <dcterms:modified xsi:type="dcterms:W3CDTF">2018-04-26T02:15:00Z</dcterms:modified>
</cp:coreProperties>
</file>